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CC8" w:rsidRPr="00AC0EBB" w:rsidRDefault="007D2CC8" w:rsidP="007D2CC8">
      <w:pPr>
        <w:jc w:val="center"/>
        <w:rPr>
          <w:b/>
        </w:rPr>
      </w:pPr>
      <w:r w:rsidRPr="00AC0EBB">
        <w:rPr>
          <w:b/>
        </w:rPr>
        <w:t>Календарно – тематическое планирование</w:t>
      </w:r>
    </w:p>
    <w:p w:rsidR="007D2CC8" w:rsidRDefault="007D2CC8" w:rsidP="007D2CC8">
      <w:pPr>
        <w:rPr>
          <w:b/>
          <w:sz w:val="32"/>
          <w:szCs w:val="32"/>
        </w:rPr>
      </w:pPr>
    </w:p>
    <w:tbl>
      <w:tblPr>
        <w:tblW w:w="11971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1149"/>
        <w:gridCol w:w="8077"/>
        <w:gridCol w:w="1276"/>
        <w:gridCol w:w="236"/>
        <w:gridCol w:w="1185"/>
        <w:gridCol w:w="48"/>
      </w:tblGrid>
      <w:tr w:rsidR="007D2CC8" w:rsidTr="00420567">
        <w:trPr>
          <w:cantSplit/>
          <w:trHeight w:hRule="exact" w:val="286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AC0EBB" w:rsidRDefault="007D2CC8" w:rsidP="007D2CC8">
            <w:pPr>
              <w:snapToGrid w:val="0"/>
              <w:jc w:val="center"/>
              <w:rPr>
                <w:color w:val="000000"/>
              </w:rPr>
            </w:pPr>
            <w:r w:rsidRPr="00AC0EBB">
              <w:rPr>
                <w:color w:val="000000"/>
              </w:rPr>
              <w:t>№</w:t>
            </w:r>
          </w:p>
          <w:p w:rsidR="007D2CC8" w:rsidRPr="00AC0EBB" w:rsidRDefault="007D2CC8" w:rsidP="007D2CC8">
            <w:pPr>
              <w:jc w:val="center"/>
              <w:rPr>
                <w:color w:val="000000"/>
              </w:rPr>
            </w:pPr>
            <w:r w:rsidRPr="00AC0EBB">
              <w:rPr>
                <w:color w:val="000000"/>
              </w:rPr>
              <w:t>п/п</w:t>
            </w:r>
          </w:p>
          <w:p w:rsidR="007D2CC8" w:rsidRPr="00AC0EBB" w:rsidRDefault="007D2CC8" w:rsidP="007D2CC8">
            <w:pPr>
              <w:jc w:val="center"/>
              <w:rPr>
                <w:color w:val="000000"/>
              </w:rPr>
            </w:pPr>
          </w:p>
        </w:tc>
        <w:tc>
          <w:tcPr>
            <w:tcW w:w="108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Pr="00AC0EBB" w:rsidRDefault="007D2CC8" w:rsidP="007D2CC8">
            <w:pPr>
              <w:snapToGrid w:val="0"/>
              <w:jc w:val="center"/>
            </w:pPr>
          </w:p>
          <w:p w:rsidR="007D2CC8" w:rsidRPr="00AC0EBB" w:rsidRDefault="007D2CC8" w:rsidP="007D2CC8">
            <w:pPr>
              <w:snapToGrid w:val="0"/>
              <w:jc w:val="center"/>
            </w:pPr>
          </w:p>
          <w:p w:rsidR="007D2CC8" w:rsidRPr="00AC0EBB" w:rsidRDefault="007D2CC8" w:rsidP="007D2CC8">
            <w:pPr>
              <w:snapToGrid w:val="0"/>
              <w:jc w:val="center"/>
            </w:pPr>
          </w:p>
          <w:p w:rsidR="007D2CC8" w:rsidRPr="00AC0EBB" w:rsidRDefault="007D2CC8" w:rsidP="007D2CC8">
            <w:pPr>
              <w:snapToGrid w:val="0"/>
              <w:jc w:val="center"/>
            </w:pPr>
          </w:p>
          <w:p w:rsidR="007D2CC8" w:rsidRPr="00AC0EBB" w:rsidRDefault="007D2CC8" w:rsidP="007D2CC8">
            <w:pPr>
              <w:snapToGrid w:val="0"/>
              <w:jc w:val="center"/>
            </w:pPr>
          </w:p>
          <w:p w:rsidR="007D2CC8" w:rsidRPr="00AC0EBB" w:rsidRDefault="007D2CC8" w:rsidP="007D2CC8">
            <w:pPr>
              <w:snapToGrid w:val="0"/>
              <w:jc w:val="center"/>
            </w:pPr>
          </w:p>
        </w:tc>
      </w:tr>
      <w:tr w:rsidR="007D2CC8" w:rsidTr="00420567">
        <w:trPr>
          <w:cantSplit/>
        </w:trPr>
        <w:tc>
          <w:tcPr>
            <w:tcW w:w="1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AC0EBB" w:rsidRDefault="007D2CC8" w:rsidP="007D2CC8">
            <w:pPr>
              <w:snapToGrid w:val="0"/>
              <w:rPr>
                <w:color w:val="000000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AC0EBB" w:rsidRDefault="007D2CC8" w:rsidP="007D2CC8">
            <w:pPr>
              <w:snapToGrid w:val="0"/>
              <w:jc w:val="center"/>
            </w:pPr>
            <w:r w:rsidRPr="00AC0EBB">
              <w:t>Тема урока</w:t>
            </w:r>
          </w:p>
          <w:p w:rsidR="007D2CC8" w:rsidRPr="00AC0EBB" w:rsidRDefault="007D2CC8" w:rsidP="007D2CC8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AC0EBB" w:rsidRDefault="007D2CC8" w:rsidP="007D2CC8">
            <w:pPr>
              <w:jc w:val="center"/>
            </w:pPr>
            <w:r>
              <w:t>Дата</w:t>
            </w:r>
          </w:p>
        </w:tc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Pr="00AC0EBB" w:rsidRDefault="007D2CC8" w:rsidP="007D2CC8">
            <w:pPr>
              <w:jc w:val="center"/>
            </w:pPr>
            <w:r>
              <w:t>Дата по факту</w:t>
            </w:r>
          </w:p>
        </w:tc>
      </w:tr>
      <w:tr w:rsidR="007D2CC8" w:rsidTr="00420567"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AC0EBB" w:rsidRDefault="007D2CC8" w:rsidP="007D2CC8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B93739" w:rsidP="007D2CC8">
            <w:pPr>
              <w:snapToGrid w:val="0"/>
              <w:jc w:val="center"/>
            </w:pPr>
            <w:r>
              <w:rPr>
                <w:b/>
              </w:rPr>
              <w:t>Язык и речь – 2ч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AC0EBB" w:rsidRDefault="007D2CC8" w:rsidP="007D2CC8">
            <w:pPr>
              <w:snapToGrid w:val="0"/>
              <w:jc w:val="center"/>
            </w:pPr>
          </w:p>
        </w:tc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Pr="00AC0EBB" w:rsidRDefault="007D2CC8" w:rsidP="007D2CC8">
            <w:pPr>
              <w:snapToGrid w:val="0"/>
              <w:jc w:val="center"/>
            </w:pPr>
          </w:p>
        </w:tc>
      </w:tr>
      <w:tr w:rsidR="007D2CC8" w:rsidTr="00420567"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2CC8" w:rsidRDefault="007D2CC8" w:rsidP="007D2CC8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B93739">
              <w:rPr>
                <w:color w:val="000000"/>
                <w:sz w:val="21"/>
                <w:szCs w:val="21"/>
              </w:rPr>
              <w:t>.1</w:t>
            </w: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Наша речь.  Виды речи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01.09</w:t>
            </w:r>
          </w:p>
          <w:p w:rsidR="007D2CC8" w:rsidRPr="00B93739" w:rsidRDefault="007D2CC8" w:rsidP="007D2CC8">
            <w:pPr>
              <w:rPr>
                <w:b/>
                <w:sz w:val="21"/>
                <w:szCs w:val="21"/>
              </w:rPr>
            </w:pPr>
          </w:p>
          <w:p w:rsidR="007D2CC8" w:rsidRPr="00B93739" w:rsidRDefault="007D2CC8" w:rsidP="007D2CC8">
            <w:pPr>
              <w:rPr>
                <w:b/>
                <w:sz w:val="21"/>
                <w:szCs w:val="21"/>
              </w:rPr>
            </w:pPr>
          </w:p>
        </w:tc>
        <w:tc>
          <w:tcPr>
            <w:tcW w:w="146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01.09</w:t>
            </w:r>
          </w:p>
        </w:tc>
      </w:tr>
      <w:tr w:rsidR="007D2CC8" w:rsidTr="00420567">
        <w:trPr>
          <w:trHeight w:val="450"/>
        </w:trPr>
        <w:tc>
          <w:tcPr>
            <w:tcW w:w="114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2CC8" w:rsidRDefault="007D2CC8" w:rsidP="007D2CC8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="00B93739">
              <w:rPr>
                <w:color w:val="000000"/>
                <w:sz w:val="21"/>
                <w:szCs w:val="21"/>
              </w:rPr>
              <w:t>.2</w:t>
            </w:r>
          </w:p>
          <w:p w:rsidR="00B93739" w:rsidRDefault="00B93739" w:rsidP="007D2CC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Наш язык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02.09</w:t>
            </w:r>
          </w:p>
          <w:p w:rsidR="007D2CC8" w:rsidRPr="00B93739" w:rsidRDefault="007D2CC8" w:rsidP="007D2CC8">
            <w:pPr>
              <w:rPr>
                <w:b/>
                <w:sz w:val="21"/>
                <w:szCs w:val="21"/>
              </w:rPr>
            </w:pPr>
          </w:p>
        </w:tc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02.09</w:t>
            </w:r>
          </w:p>
        </w:tc>
      </w:tr>
      <w:tr w:rsidR="00B93739" w:rsidTr="00420567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93739" w:rsidRDefault="00B93739" w:rsidP="007D2CC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739" w:rsidRPr="00B93739" w:rsidRDefault="00B93739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                                </w:t>
            </w:r>
            <w:r w:rsidRPr="00B93739">
              <w:rPr>
                <w:b/>
                <w:sz w:val="21"/>
                <w:szCs w:val="21"/>
              </w:rPr>
              <w:t>Текст. Пр</w:t>
            </w:r>
            <w:r>
              <w:rPr>
                <w:b/>
                <w:sz w:val="21"/>
                <w:szCs w:val="21"/>
              </w:rPr>
              <w:t>едложение.</w:t>
            </w:r>
            <w:r w:rsidRPr="00B93739">
              <w:rPr>
                <w:b/>
                <w:sz w:val="21"/>
                <w:szCs w:val="21"/>
              </w:rPr>
              <w:t xml:space="preserve"> Словосочетание</w:t>
            </w:r>
            <w:r>
              <w:rPr>
                <w:b/>
                <w:sz w:val="21"/>
                <w:szCs w:val="21"/>
              </w:rPr>
              <w:t xml:space="preserve"> – 13 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739" w:rsidRPr="00B93739" w:rsidRDefault="00B93739" w:rsidP="007D2CC8">
            <w:pPr>
              <w:rPr>
                <w:b/>
                <w:sz w:val="21"/>
                <w:szCs w:val="21"/>
              </w:rPr>
            </w:pP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739" w:rsidRDefault="00B93739" w:rsidP="007D2CC8">
            <w:pPr>
              <w:rPr>
                <w:sz w:val="21"/>
                <w:szCs w:val="21"/>
              </w:rPr>
            </w:pPr>
          </w:p>
        </w:tc>
      </w:tr>
      <w:tr w:rsidR="007D2CC8" w:rsidTr="00420567">
        <w:trPr>
          <w:trHeight w:val="522"/>
        </w:trPr>
        <w:tc>
          <w:tcPr>
            <w:tcW w:w="114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D2CC8" w:rsidRDefault="007D2CC8" w:rsidP="007D2CC8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</w:t>
            </w:r>
            <w:r w:rsidR="00B93739">
              <w:rPr>
                <w:color w:val="000000"/>
                <w:sz w:val="21"/>
                <w:szCs w:val="21"/>
              </w:rPr>
              <w:t>.1</w:t>
            </w:r>
          </w:p>
          <w:p w:rsidR="007D2CC8" w:rsidRDefault="007D2CC8" w:rsidP="007D2CC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Текст. </w:t>
            </w:r>
          </w:p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03.09</w:t>
            </w: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69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03.09</w:t>
            </w:r>
          </w:p>
        </w:tc>
      </w:tr>
      <w:tr w:rsidR="007D2CC8" w:rsidTr="00420567">
        <w:trPr>
          <w:trHeight w:val="428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7D2CC8" w:rsidRDefault="007D2CC8" w:rsidP="007D2CC8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</w:t>
            </w:r>
            <w:r w:rsidR="00B93739">
              <w:rPr>
                <w:color w:val="000000"/>
                <w:sz w:val="21"/>
                <w:szCs w:val="21"/>
              </w:rPr>
              <w:t>.2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Типы текстов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06.09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06.09</w:t>
            </w:r>
          </w:p>
        </w:tc>
      </w:tr>
      <w:tr w:rsidR="007D2CC8" w:rsidTr="00420567">
        <w:trPr>
          <w:trHeight w:val="42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Default="00074438" w:rsidP="00074438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</w:t>
            </w:r>
            <w:r w:rsidR="00B93739">
              <w:rPr>
                <w:color w:val="000000"/>
                <w:sz w:val="21"/>
                <w:szCs w:val="21"/>
              </w:rPr>
              <w:t>.3</w:t>
            </w:r>
          </w:p>
          <w:p w:rsidR="007D2CC8" w:rsidRDefault="007D2CC8" w:rsidP="007D2CC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  <w:p w:rsidR="007D2CC8" w:rsidRDefault="007D2CC8" w:rsidP="00074438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Pr="0007443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Предложение.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Pr="00B93739" w:rsidRDefault="007D2CC8" w:rsidP="0007443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08.09</w:t>
            </w:r>
          </w:p>
        </w:tc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.08.09</w:t>
            </w:r>
          </w:p>
        </w:tc>
      </w:tr>
      <w:tr w:rsidR="00074438" w:rsidTr="00420567">
        <w:trPr>
          <w:trHeight w:val="529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74438" w:rsidRDefault="00074438" w:rsidP="00074438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</w:t>
            </w:r>
            <w:r w:rsidR="00B93739">
              <w:rPr>
                <w:color w:val="000000"/>
                <w:sz w:val="21"/>
                <w:szCs w:val="21"/>
              </w:rPr>
              <w:t>.4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74438" w:rsidRDefault="0007443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Виды предложений по интонации.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74438" w:rsidRPr="00B93739" w:rsidRDefault="00074438" w:rsidP="0007443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09.09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4438" w:rsidRDefault="00074438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09.09</w:t>
            </w:r>
          </w:p>
        </w:tc>
      </w:tr>
      <w:tr w:rsidR="007D2CC8" w:rsidTr="00420567"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74438" w:rsidP="00074438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  <w:r w:rsidR="00B93739">
              <w:rPr>
                <w:color w:val="000000"/>
                <w:sz w:val="21"/>
                <w:szCs w:val="21"/>
              </w:rPr>
              <w:t>.5</w:t>
            </w: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Виды предложений по </w:t>
            </w:r>
            <w:r w:rsidR="00074438">
              <w:rPr>
                <w:sz w:val="21"/>
                <w:szCs w:val="21"/>
              </w:rPr>
              <w:t>цели высказывания и по его</w:t>
            </w:r>
            <w:r>
              <w:rPr>
                <w:sz w:val="21"/>
                <w:szCs w:val="21"/>
              </w:rPr>
              <w:t xml:space="preserve">   интонации</w:t>
            </w:r>
            <w:r w:rsidR="00074438">
              <w:rPr>
                <w:sz w:val="21"/>
                <w:szCs w:val="21"/>
              </w:rPr>
              <w:t>. Словарный диктант.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074438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10.09</w:t>
            </w:r>
          </w:p>
        </w:tc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  <w:r w:rsidR="00074438">
              <w:rPr>
                <w:sz w:val="21"/>
                <w:szCs w:val="21"/>
              </w:rPr>
              <w:t>10.09</w:t>
            </w:r>
          </w:p>
          <w:p w:rsidR="007D2CC8" w:rsidRDefault="007D2CC8" w:rsidP="007D2CC8">
            <w:pPr>
              <w:rPr>
                <w:sz w:val="21"/>
                <w:szCs w:val="21"/>
              </w:rPr>
            </w:pPr>
          </w:p>
        </w:tc>
      </w:tr>
      <w:tr w:rsidR="007D2CC8" w:rsidTr="00420567"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2CC8" w:rsidRDefault="00074438" w:rsidP="00074438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</w:t>
            </w:r>
            <w:r w:rsidR="00B93739">
              <w:rPr>
                <w:color w:val="000000"/>
                <w:sz w:val="21"/>
                <w:szCs w:val="21"/>
              </w:rPr>
              <w:t>.6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2CC8" w:rsidRDefault="00074438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Предложения с о</w:t>
            </w:r>
            <w:r w:rsidR="007D2CC8">
              <w:rPr>
                <w:sz w:val="21"/>
                <w:szCs w:val="21"/>
              </w:rPr>
              <w:t>бращение</w:t>
            </w:r>
            <w:r>
              <w:rPr>
                <w:sz w:val="21"/>
                <w:szCs w:val="21"/>
              </w:rPr>
              <w:t>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074438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13.09</w:t>
            </w:r>
          </w:p>
        </w:tc>
      </w:tr>
      <w:tr w:rsidR="007D2CC8" w:rsidTr="00420567">
        <w:trPr>
          <w:trHeight w:val="104"/>
        </w:trPr>
        <w:tc>
          <w:tcPr>
            <w:tcW w:w="11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074438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13.09</w:t>
            </w:r>
          </w:p>
        </w:tc>
        <w:tc>
          <w:tcPr>
            <w:tcW w:w="146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trHeight w:val="375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Default="00074438" w:rsidP="00074438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</w:t>
            </w:r>
            <w:r w:rsidR="00B93739">
              <w:rPr>
                <w:color w:val="000000"/>
                <w:sz w:val="21"/>
                <w:szCs w:val="21"/>
              </w:rPr>
              <w:t>.7</w:t>
            </w: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4438" w:rsidRDefault="0007443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Составное предложение.</w:t>
            </w:r>
          </w:p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Pr="00B93739" w:rsidRDefault="00074438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14.09</w:t>
            </w:r>
          </w:p>
        </w:tc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D2CC8" w:rsidRDefault="00074438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14.09</w:t>
            </w:r>
          </w:p>
        </w:tc>
      </w:tr>
      <w:tr w:rsidR="00074438" w:rsidTr="00420567">
        <w:trPr>
          <w:trHeight w:val="510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4438" w:rsidRDefault="00F62069" w:rsidP="00F6206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B93739">
              <w:rPr>
                <w:color w:val="000000"/>
                <w:sz w:val="21"/>
                <w:szCs w:val="21"/>
              </w:rPr>
              <w:t>0.8</w:t>
            </w:r>
          </w:p>
          <w:p w:rsidR="00074438" w:rsidRDefault="0007443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4438" w:rsidRDefault="0007443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Главные и второстепенные члены предложений</w:t>
            </w:r>
          </w:p>
          <w:p w:rsidR="00074438" w:rsidRDefault="00074438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4438" w:rsidRPr="00B93739" w:rsidRDefault="00F62069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15.09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4438" w:rsidRDefault="00F62069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15.05</w:t>
            </w:r>
          </w:p>
        </w:tc>
      </w:tr>
      <w:tr w:rsidR="00074438" w:rsidTr="00420567">
        <w:trPr>
          <w:trHeight w:val="541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4438" w:rsidRPr="00F62069" w:rsidRDefault="00F62069" w:rsidP="00F6206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</w:t>
            </w:r>
            <w:r w:rsidR="00B93739">
              <w:rPr>
                <w:color w:val="000000"/>
                <w:sz w:val="21"/>
                <w:szCs w:val="21"/>
              </w:rPr>
              <w:t>.9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3867" w:rsidRDefault="0007443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Входной диктант</w:t>
            </w:r>
          </w:p>
          <w:p w:rsidR="00074438" w:rsidRPr="00B93739" w:rsidRDefault="00074438" w:rsidP="00B93739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4438" w:rsidRPr="00B93739" w:rsidRDefault="00F62069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16.09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4438" w:rsidRDefault="00F62069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16.09</w:t>
            </w:r>
          </w:p>
        </w:tc>
      </w:tr>
      <w:tr w:rsidR="007D2CC8" w:rsidTr="00420567">
        <w:trPr>
          <w:trHeight w:val="705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F62069" w:rsidP="00F6206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</w:t>
            </w:r>
            <w:r w:rsidR="00B93739">
              <w:rPr>
                <w:color w:val="000000"/>
                <w:sz w:val="21"/>
                <w:szCs w:val="21"/>
              </w:rPr>
              <w:t>.10</w:t>
            </w: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Простое и сложное предложени</w:t>
            </w:r>
            <w:r w:rsidR="00B93739">
              <w:rPr>
                <w:sz w:val="21"/>
                <w:szCs w:val="21"/>
              </w:rPr>
              <w:t>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F62069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17.09</w:t>
            </w: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Pr="00F62069" w:rsidRDefault="00F62069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17.09</w:t>
            </w:r>
          </w:p>
        </w:tc>
      </w:tr>
      <w:tr w:rsidR="007D2CC8" w:rsidTr="00420567"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F62069" w:rsidP="00F6206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</w:t>
            </w:r>
            <w:r w:rsidR="00B93739">
              <w:rPr>
                <w:color w:val="000000"/>
                <w:sz w:val="21"/>
                <w:szCs w:val="21"/>
              </w:rPr>
              <w:t>.11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F62069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Знаки препинания в сложном предложении. Союзы в сложном предложении.</w:t>
            </w:r>
          </w:p>
          <w:p w:rsidR="00F62069" w:rsidRPr="00F62069" w:rsidRDefault="00F62069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F62069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20.09</w:t>
            </w:r>
          </w:p>
        </w:tc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Pr="00F62069" w:rsidRDefault="00F62069" w:rsidP="00F6206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20.09</w:t>
            </w:r>
          </w:p>
        </w:tc>
      </w:tr>
      <w:tr w:rsidR="007D2CC8" w:rsidTr="00420567"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F62069" w:rsidP="00F6206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14</w:t>
            </w:r>
            <w:r w:rsidR="00B93739">
              <w:rPr>
                <w:color w:val="000000"/>
                <w:sz w:val="21"/>
                <w:szCs w:val="21"/>
              </w:rPr>
              <w:t>.12</w:t>
            </w:r>
          </w:p>
          <w:p w:rsidR="007D2CC8" w:rsidRDefault="007D2CC8" w:rsidP="007D2CC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  <w:r w:rsidR="00F62069">
              <w:rPr>
                <w:sz w:val="21"/>
                <w:szCs w:val="21"/>
              </w:rPr>
              <w:t xml:space="preserve"> Словосочетание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7D2CC8" w:rsidP="00F62069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 </w:t>
            </w:r>
            <w:r w:rsidR="00F62069" w:rsidRPr="00B93739">
              <w:rPr>
                <w:b/>
                <w:sz w:val="21"/>
                <w:szCs w:val="21"/>
              </w:rPr>
              <w:t>21.09</w:t>
            </w:r>
          </w:p>
        </w:tc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F62069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21.09</w:t>
            </w:r>
          </w:p>
        </w:tc>
      </w:tr>
      <w:tr w:rsidR="007D2CC8" w:rsidTr="00420567"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E2319" w:rsidP="000E231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</w:t>
            </w:r>
            <w:r w:rsidR="00B93739">
              <w:rPr>
                <w:color w:val="000000"/>
                <w:sz w:val="21"/>
                <w:szCs w:val="21"/>
              </w:rPr>
              <w:t>.13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0E2319" w:rsidRDefault="000E2319" w:rsidP="007D2CC8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Развитие речи. </w:t>
            </w:r>
            <w:r>
              <w:rPr>
                <w:sz w:val="21"/>
                <w:szCs w:val="21"/>
              </w:rPr>
              <w:t>Составление рассказа по репродукции картины В.Д. Поленова «Золотая осень»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7D2CC8" w:rsidP="000E2319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  <w:r w:rsidR="000E2319" w:rsidRPr="00B93739">
              <w:rPr>
                <w:b/>
                <w:sz w:val="21"/>
                <w:szCs w:val="21"/>
              </w:rPr>
              <w:t>22.09</w:t>
            </w:r>
          </w:p>
        </w:tc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  <w:r w:rsidR="000E2319">
              <w:rPr>
                <w:sz w:val="21"/>
                <w:szCs w:val="21"/>
              </w:rPr>
              <w:t>22.09</w:t>
            </w:r>
          </w:p>
        </w:tc>
      </w:tr>
      <w:tr w:rsidR="007D2CC8" w:rsidTr="00420567">
        <w:trPr>
          <w:gridAfter w:val="1"/>
          <w:wAfter w:w="48" w:type="dxa"/>
          <w:trHeight w:val="225"/>
        </w:trPr>
        <w:tc>
          <w:tcPr>
            <w:tcW w:w="114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Pr="0004095F" w:rsidRDefault="0004095F" w:rsidP="007D2CC8">
            <w:pPr>
              <w:snapToGrid w:val="0"/>
              <w:rPr>
                <w:b/>
                <w:sz w:val="21"/>
                <w:szCs w:val="21"/>
              </w:rPr>
            </w:pPr>
            <w:r w:rsidRPr="0004095F">
              <w:rPr>
                <w:b/>
                <w:sz w:val="21"/>
                <w:szCs w:val="21"/>
              </w:rPr>
              <w:t xml:space="preserve">                                Слова в языке и в речи</w:t>
            </w:r>
            <w:r>
              <w:rPr>
                <w:b/>
                <w:sz w:val="21"/>
                <w:szCs w:val="21"/>
              </w:rPr>
              <w:t xml:space="preserve"> – 21 ч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ind w:right="-105"/>
              <w:rPr>
                <w:sz w:val="21"/>
                <w:szCs w:val="21"/>
              </w:rPr>
            </w:pPr>
          </w:p>
        </w:tc>
      </w:tr>
      <w:tr w:rsidR="00B93739" w:rsidTr="00420567">
        <w:trPr>
          <w:gridAfter w:val="1"/>
          <w:wAfter w:w="48" w:type="dxa"/>
          <w:trHeight w:val="73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739" w:rsidRDefault="00B93739" w:rsidP="000E231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</w:t>
            </w:r>
            <w:r w:rsidR="0004095F">
              <w:rPr>
                <w:color w:val="000000"/>
                <w:sz w:val="21"/>
                <w:szCs w:val="21"/>
              </w:rPr>
              <w:t>.1</w:t>
            </w:r>
          </w:p>
          <w:p w:rsidR="00B93739" w:rsidRDefault="00B93739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739" w:rsidRDefault="00B93739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Слово и его лексическое значение. Слова однозначные и многозначные. Проверочная работа по теме «Текст»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739" w:rsidRPr="00B93739" w:rsidRDefault="0004095F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23.09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739" w:rsidRDefault="0004095F" w:rsidP="007D2CC8">
            <w:pPr>
              <w:snapToGrid w:val="0"/>
              <w:ind w:right="-10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23.09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E2319" w:rsidP="000E231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</w:t>
            </w:r>
            <w:r w:rsidR="0004095F">
              <w:rPr>
                <w:color w:val="000000"/>
                <w:sz w:val="21"/>
                <w:szCs w:val="21"/>
              </w:rPr>
              <w:t>.2</w:t>
            </w: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Синонимы и антонимы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  <w:r w:rsidR="000E2319" w:rsidRPr="00B93739">
              <w:rPr>
                <w:b/>
                <w:sz w:val="21"/>
                <w:szCs w:val="21"/>
              </w:rPr>
              <w:t>24.09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0E2319" w:rsidP="000E231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24.09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E2319" w:rsidP="000E231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</w:t>
            </w:r>
            <w:r w:rsidR="0004095F">
              <w:rPr>
                <w:color w:val="000000"/>
                <w:sz w:val="21"/>
                <w:szCs w:val="21"/>
              </w:rPr>
              <w:t>.3</w:t>
            </w: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Омонимы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  <w:r w:rsidR="000E2319" w:rsidRPr="00B93739">
              <w:rPr>
                <w:b/>
                <w:sz w:val="21"/>
                <w:szCs w:val="21"/>
              </w:rPr>
              <w:t>27.09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0E2319">
              <w:rPr>
                <w:sz w:val="21"/>
                <w:szCs w:val="21"/>
              </w:rPr>
              <w:t>27.09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E2319" w:rsidP="000E231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</w:t>
            </w:r>
            <w:r w:rsidR="0004095F">
              <w:rPr>
                <w:color w:val="000000"/>
                <w:sz w:val="21"/>
                <w:szCs w:val="21"/>
              </w:rPr>
              <w:t>.4</w:t>
            </w: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Слово и словосочетание</w:t>
            </w:r>
          </w:p>
          <w:p w:rsidR="007D2CC8" w:rsidRDefault="007D2CC8" w:rsidP="007D2CC8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2069" w:rsidRPr="00B93739" w:rsidRDefault="007D2CC8" w:rsidP="00F62069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 </w:t>
            </w:r>
            <w:r w:rsidR="000E2319" w:rsidRPr="00B93739">
              <w:rPr>
                <w:b/>
                <w:sz w:val="21"/>
                <w:szCs w:val="21"/>
              </w:rPr>
              <w:t>28.09</w:t>
            </w: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0E2319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28.09</w:t>
            </w:r>
          </w:p>
        </w:tc>
      </w:tr>
      <w:tr w:rsidR="007D2CC8" w:rsidTr="00420567">
        <w:trPr>
          <w:gridAfter w:val="1"/>
          <w:wAfter w:w="48" w:type="dxa"/>
          <w:trHeight w:val="401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E2319" w:rsidP="000E231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</w:t>
            </w:r>
            <w:r w:rsidR="0004095F">
              <w:rPr>
                <w:color w:val="000000"/>
                <w:sz w:val="21"/>
                <w:szCs w:val="21"/>
              </w:rPr>
              <w:t>.5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Устойчивые словосочетания слов (фразеологизмы)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2069" w:rsidRPr="00B93739" w:rsidRDefault="007D2CC8" w:rsidP="00F62069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  <w:r w:rsidR="000E2319" w:rsidRPr="00B93739">
              <w:rPr>
                <w:b/>
                <w:sz w:val="21"/>
                <w:szCs w:val="21"/>
              </w:rPr>
              <w:t>29.09</w:t>
            </w:r>
          </w:p>
          <w:p w:rsidR="00F62069" w:rsidRPr="00B93739" w:rsidRDefault="00F62069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0E2319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29.09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E2319" w:rsidP="000E231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</w:t>
            </w:r>
            <w:r w:rsidR="0004095F">
              <w:rPr>
                <w:color w:val="000000"/>
                <w:sz w:val="21"/>
                <w:szCs w:val="21"/>
              </w:rPr>
              <w:t>.6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Р/р. </w:t>
            </w:r>
            <w:r w:rsidRPr="00BA03C3">
              <w:rPr>
                <w:b/>
                <w:sz w:val="21"/>
                <w:szCs w:val="21"/>
              </w:rPr>
              <w:t>Подробное изложение</w:t>
            </w:r>
            <w:r>
              <w:rPr>
                <w:sz w:val="21"/>
                <w:szCs w:val="21"/>
              </w:rPr>
              <w:t xml:space="preserve"> после зрительного восприятия текста</w:t>
            </w:r>
            <w:r w:rsidR="000E2319">
              <w:rPr>
                <w:sz w:val="21"/>
                <w:szCs w:val="21"/>
              </w:rPr>
              <w:t xml:space="preserve"> Н.Сладкова «Елочка»</w:t>
            </w:r>
          </w:p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0E2319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30.09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0E2319">
              <w:rPr>
                <w:sz w:val="21"/>
                <w:szCs w:val="21"/>
              </w:rPr>
              <w:t>30.09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C84E2A" w:rsidP="00C84E2A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</w:t>
            </w:r>
            <w:r w:rsidR="0004095F">
              <w:rPr>
                <w:color w:val="000000"/>
                <w:sz w:val="21"/>
                <w:szCs w:val="21"/>
              </w:rPr>
              <w:t>.7</w:t>
            </w: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C20135" w:rsidRDefault="00C84E2A" w:rsidP="00C20135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7D2CC8">
              <w:rPr>
                <w:sz w:val="21"/>
                <w:szCs w:val="21"/>
              </w:rPr>
              <w:t>Части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2069" w:rsidRPr="00B93739" w:rsidRDefault="007D2CC8" w:rsidP="00F62069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  <w:r w:rsidR="00C84E2A" w:rsidRPr="00B93739">
              <w:rPr>
                <w:b/>
                <w:sz w:val="21"/>
                <w:szCs w:val="21"/>
              </w:rPr>
              <w:t>01.10</w:t>
            </w: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C84E2A">
              <w:rPr>
                <w:sz w:val="21"/>
                <w:szCs w:val="21"/>
              </w:rPr>
              <w:t>01.10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C84E2A" w:rsidP="00C84E2A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</w:t>
            </w:r>
            <w:r w:rsidR="0004095F">
              <w:rPr>
                <w:color w:val="000000"/>
                <w:sz w:val="21"/>
                <w:szCs w:val="21"/>
              </w:rPr>
              <w:t>.8</w:t>
            </w: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C20135" w:rsidRDefault="00C20135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Части речи. . </w:t>
            </w:r>
            <w:r>
              <w:rPr>
                <w:b/>
                <w:sz w:val="21"/>
                <w:szCs w:val="21"/>
              </w:rPr>
              <w:t xml:space="preserve">Р/р. </w:t>
            </w:r>
            <w:r>
              <w:rPr>
                <w:sz w:val="21"/>
                <w:szCs w:val="21"/>
              </w:rPr>
              <w:t>Составление текста по репродукции картины И.Т.Хруцкого «Цветы и плоды»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C20135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04.10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C20135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04.10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FC1A5D" w:rsidP="00FC1A5D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</w:t>
            </w:r>
            <w:r w:rsidR="0004095F">
              <w:rPr>
                <w:color w:val="000000"/>
                <w:sz w:val="21"/>
                <w:szCs w:val="21"/>
              </w:rPr>
              <w:t>.9</w:t>
            </w: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C20135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Различение в тексте имен существительных, глаголов и прилагательных.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C20135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05.10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C20135" w:rsidP="00C20135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05.10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C20135" w:rsidP="00C20135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</w:t>
            </w:r>
            <w:r w:rsidR="0004095F">
              <w:rPr>
                <w:color w:val="000000"/>
                <w:sz w:val="21"/>
                <w:szCs w:val="21"/>
              </w:rPr>
              <w:t>.10.</w:t>
            </w: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C20135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Имя числительное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0135" w:rsidRPr="00B93739" w:rsidRDefault="007D2CC8" w:rsidP="00C20135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  <w:r w:rsidR="00C20135" w:rsidRPr="00B93739">
              <w:rPr>
                <w:b/>
                <w:sz w:val="21"/>
                <w:szCs w:val="21"/>
              </w:rPr>
              <w:t>06.10</w:t>
            </w: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C20135" w:rsidP="00C20135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06.10</w:t>
            </w:r>
          </w:p>
        </w:tc>
      </w:tr>
      <w:tr w:rsidR="007D2CC8" w:rsidTr="00420567">
        <w:trPr>
          <w:gridAfter w:val="1"/>
          <w:wAfter w:w="48" w:type="dxa"/>
          <w:trHeight w:val="32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1541FA" w:rsidP="001541FA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</w:t>
            </w:r>
            <w:r w:rsidR="0004095F">
              <w:rPr>
                <w:color w:val="000000"/>
                <w:sz w:val="21"/>
                <w:szCs w:val="21"/>
              </w:rPr>
              <w:t>.11</w:t>
            </w: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C20135" w:rsidRDefault="00C20135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Имя числительное . </w:t>
            </w:r>
            <w:r w:rsidRPr="00C20135">
              <w:rPr>
                <w:sz w:val="21"/>
                <w:szCs w:val="21"/>
              </w:rPr>
              <w:t>Проверочная работа по теме “</w:t>
            </w:r>
            <w:r>
              <w:rPr>
                <w:sz w:val="21"/>
                <w:szCs w:val="21"/>
              </w:rPr>
              <w:t>Части речи»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C20135" w:rsidP="00C20135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07.10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C20135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07.10</w:t>
            </w:r>
          </w:p>
        </w:tc>
      </w:tr>
      <w:tr w:rsidR="007D2CC8" w:rsidTr="00420567">
        <w:trPr>
          <w:gridAfter w:val="1"/>
          <w:wAfter w:w="48" w:type="dxa"/>
          <w:trHeight w:val="539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1541FA" w:rsidP="001541FA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</w:t>
            </w:r>
            <w:r w:rsidR="0004095F">
              <w:rPr>
                <w:color w:val="000000"/>
                <w:sz w:val="21"/>
                <w:szCs w:val="21"/>
              </w:rPr>
              <w:t>.12</w:t>
            </w: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Однокоренные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  <w:r w:rsidR="001541FA" w:rsidRPr="00B93739">
              <w:rPr>
                <w:b/>
                <w:sz w:val="21"/>
                <w:szCs w:val="21"/>
              </w:rPr>
              <w:t>08.10</w:t>
            </w:r>
          </w:p>
          <w:p w:rsidR="00C20135" w:rsidRPr="00B93739" w:rsidRDefault="007D2CC8" w:rsidP="00C20135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135" w:rsidRDefault="001541FA" w:rsidP="00C2013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08.10</w:t>
            </w:r>
          </w:p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1541FA" w:rsidP="001541FA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</w:t>
            </w:r>
            <w:r w:rsidR="0004095F">
              <w:rPr>
                <w:color w:val="000000"/>
                <w:sz w:val="21"/>
                <w:szCs w:val="21"/>
              </w:rPr>
              <w:t>.13</w:t>
            </w: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Гласные звуки и буквы.</w:t>
            </w:r>
            <w:r w:rsidR="001541FA">
              <w:rPr>
                <w:sz w:val="21"/>
                <w:szCs w:val="21"/>
              </w:rPr>
              <w:t xml:space="preserve"> Правописание слов с ударными и безударными гласными в корне.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1541FA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11.10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1541F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12.10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1541FA" w:rsidP="001541FA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</w:t>
            </w:r>
            <w:r w:rsidR="0004095F">
              <w:rPr>
                <w:color w:val="000000"/>
                <w:sz w:val="21"/>
                <w:szCs w:val="21"/>
              </w:rPr>
              <w:t>.14</w:t>
            </w:r>
          </w:p>
          <w:p w:rsidR="001541FA" w:rsidRDefault="001541FA" w:rsidP="001541FA">
            <w:pPr>
              <w:snapToGrid w:val="0"/>
              <w:rPr>
                <w:color w:val="000000"/>
                <w:sz w:val="21"/>
                <w:szCs w:val="21"/>
              </w:rPr>
            </w:pPr>
          </w:p>
          <w:p w:rsidR="001541FA" w:rsidRDefault="001541FA" w:rsidP="001541FA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</w:t>
            </w:r>
            <w:r w:rsidR="0004095F">
              <w:rPr>
                <w:color w:val="000000"/>
                <w:sz w:val="21"/>
                <w:szCs w:val="21"/>
              </w:rPr>
              <w:t>.15</w:t>
            </w: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Согласные звуки и буквы.</w:t>
            </w:r>
          </w:p>
          <w:p w:rsidR="001541FA" w:rsidRDefault="001541FA" w:rsidP="007D2CC8">
            <w:pPr>
              <w:snapToGrid w:val="0"/>
              <w:rPr>
                <w:sz w:val="21"/>
                <w:szCs w:val="21"/>
              </w:rPr>
            </w:pPr>
          </w:p>
          <w:p w:rsidR="001541FA" w:rsidRDefault="001541F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Слово и слог. Звонкие и глухие согласные звуки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41FA" w:rsidRPr="00B93739" w:rsidRDefault="007D2CC8" w:rsidP="001541FA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  <w:r w:rsidR="001541FA" w:rsidRPr="00B93739">
              <w:rPr>
                <w:b/>
                <w:sz w:val="21"/>
                <w:szCs w:val="21"/>
              </w:rPr>
              <w:t>12.10</w:t>
            </w:r>
          </w:p>
          <w:p w:rsidR="001541FA" w:rsidRPr="00B93739" w:rsidRDefault="001541FA" w:rsidP="001541FA">
            <w:pPr>
              <w:snapToGrid w:val="0"/>
              <w:rPr>
                <w:b/>
                <w:sz w:val="21"/>
                <w:szCs w:val="21"/>
              </w:rPr>
            </w:pPr>
          </w:p>
          <w:p w:rsidR="001541FA" w:rsidRPr="00B93739" w:rsidRDefault="001541FA" w:rsidP="001541FA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13.10</w:t>
            </w: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1541F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13.10</w:t>
            </w:r>
          </w:p>
          <w:p w:rsidR="001541FA" w:rsidRDefault="001541FA" w:rsidP="007D2CC8">
            <w:pPr>
              <w:snapToGrid w:val="0"/>
              <w:rPr>
                <w:sz w:val="21"/>
                <w:szCs w:val="21"/>
              </w:rPr>
            </w:pPr>
          </w:p>
          <w:p w:rsidR="001541FA" w:rsidRDefault="001541F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13.10</w:t>
            </w:r>
          </w:p>
        </w:tc>
      </w:tr>
      <w:tr w:rsidR="007D2CC8" w:rsidTr="00420567">
        <w:trPr>
          <w:gridAfter w:val="1"/>
          <w:wAfter w:w="48" w:type="dxa"/>
          <w:trHeight w:val="348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Default="001541FA" w:rsidP="001541FA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</w:t>
            </w:r>
            <w:r w:rsidR="0004095F">
              <w:rPr>
                <w:color w:val="000000"/>
                <w:sz w:val="21"/>
                <w:szCs w:val="21"/>
              </w:rPr>
              <w:t>.16</w:t>
            </w: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41FA" w:rsidRDefault="001541F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Проверочный диктант по теме «Слово»</w:t>
            </w:r>
          </w:p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41FA" w:rsidRPr="00B93739" w:rsidRDefault="007D2CC8" w:rsidP="001541FA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  <w:r w:rsidR="001541FA" w:rsidRPr="00B93739">
              <w:rPr>
                <w:b/>
                <w:sz w:val="21"/>
                <w:szCs w:val="21"/>
              </w:rPr>
              <w:t>14.10</w:t>
            </w: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D2CC8" w:rsidRDefault="001541F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14.10</w:t>
            </w:r>
          </w:p>
        </w:tc>
      </w:tr>
      <w:tr w:rsidR="001541FA" w:rsidTr="00420567">
        <w:trPr>
          <w:gridAfter w:val="1"/>
          <w:wAfter w:w="48" w:type="dxa"/>
          <w:trHeight w:val="480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41FA" w:rsidRDefault="001541FA" w:rsidP="001541FA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</w:t>
            </w:r>
            <w:r w:rsidR="0004095F">
              <w:rPr>
                <w:color w:val="000000"/>
                <w:sz w:val="21"/>
                <w:szCs w:val="21"/>
              </w:rPr>
              <w:t>.17.</w:t>
            </w:r>
          </w:p>
          <w:p w:rsidR="001541FA" w:rsidRDefault="001541FA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41FA" w:rsidRDefault="001541F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разделительного мягкого знака.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41FA" w:rsidRPr="00B93739" w:rsidRDefault="00F25280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15.10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41FA" w:rsidRDefault="00F25280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15.10</w:t>
            </w:r>
          </w:p>
        </w:tc>
      </w:tr>
      <w:tr w:rsidR="001541FA" w:rsidTr="00420567">
        <w:trPr>
          <w:gridAfter w:val="1"/>
          <w:wAfter w:w="48" w:type="dxa"/>
          <w:trHeight w:val="97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41FA" w:rsidRDefault="0004095F" w:rsidP="001541FA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33.18</w:t>
            </w:r>
          </w:p>
          <w:p w:rsidR="00F25280" w:rsidRDefault="00F25280" w:rsidP="001541FA">
            <w:pPr>
              <w:snapToGrid w:val="0"/>
              <w:rPr>
                <w:color w:val="000000"/>
                <w:sz w:val="21"/>
                <w:szCs w:val="21"/>
              </w:rPr>
            </w:pPr>
          </w:p>
          <w:p w:rsidR="00F25280" w:rsidRDefault="00F25280" w:rsidP="001541FA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</w:t>
            </w:r>
            <w:r w:rsidR="0004095F">
              <w:rPr>
                <w:color w:val="000000"/>
                <w:sz w:val="21"/>
                <w:szCs w:val="21"/>
              </w:rPr>
              <w:t>.19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41FA" w:rsidRDefault="00F25280" w:rsidP="007D2CC8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Р/р. И</w:t>
            </w:r>
            <w:r w:rsidRPr="00BA03C3">
              <w:rPr>
                <w:b/>
                <w:sz w:val="21"/>
                <w:szCs w:val="21"/>
              </w:rPr>
              <w:t>зложение</w:t>
            </w:r>
            <w:r>
              <w:rPr>
                <w:b/>
                <w:sz w:val="21"/>
                <w:szCs w:val="21"/>
              </w:rPr>
              <w:t xml:space="preserve"> повествовательного текста. </w:t>
            </w:r>
            <w:r>
              <w:rPr>
                <w:sz w:val="21"/>
                <w:szCs w:val="21"/>
              </w:rPr>
              <w:t xml:space="preserve"> Словарный диктант.</w:t>
            </w:r>
          </w:p>
          <w:p w:rsidR="00F25280" w:rsidRDefault="00F25280" w:rsidP="007D2CC8">
            <w:pPr>
              <w:snapToGrid w:val="0"/>
              <w:rPr>
                <w:sz w:val="21"/>
                <w:szCs w:val="21"/>
              </w:rPr>
            </w:pPr>
          </w:p>
          <w:p w:rsidR="00F25280" w:rsidRPr="00F25280" w:rsidRDefault="00F25280" w:rsidP="007D2CC8">
            <w:pPr>
              <w:snapToGrid w:val="0"/>
              <w:rPr>
                <w:sz w:val="21"/>
                <w:szCs w:val="21"/>
              </w:rPr>
            </w:pPr>
            <w:r w:rsidRPr="00637E28">
              <w:rPr>
                <w:b/>
                <w:sz w:val="21"/>
                <w:szCs w:val="21"/>
              </w:rPr>
              <w:t>Контрольное списывание</w:t>
            </w:r>
            <w:r>
              <w:rPr>
                <w:sz w:val="21"/>
                <w:szCs w:val="21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41FA" w:rsidRPr="00B93739" w:rsidRDefault="00F25280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18.10</w:t>
            </w:r>
          </w:p>
          <w:p w:rsidR="00F25280" w:rsidRPr="00B93739" w:rsidRDefault="00F25280" w:rsidP="007D2CC8">
            <w:pPr>
              <w:snapToGrid w:val="0"/>
              <w:rPr>
                <w:b/>
                <w:sz w:val="21"/>
                <w:szCs w:val="21"/>
              </w:rPr>
            </w:pPr>
          </w:p>
          <w:p w:rsidR="00F25280" w:rsidRPr="00B93739" w:rsidRDefault="00F25280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19.10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41FA" w:rsidRDefault="00F25280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18.10</w:t>
            </w:r>
          </w:p>
          <w:p w:rsidR="00F25280" w:rsidRDefault="00F25280" w:rsidP="007D2CC8">
            <w:pPr>
              <w:snapToGrid w:val="0"/>
              <w:rPr>
                <w:sz w:val="21"/>
                <w:szCs w:val="21"/>
              </w:rPr>
            </w:pPr>
          </w:p>
          <w:p w:rsidR="00F25280" w:rsidRDefault="00F25280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19.10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F25280" w:rsidP="00F25280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</w:t>
            </w:r>
            <w:r w:rsidR="0004095F">
              <w:rPr>
                <w:color w:val="000000"/>
                <w:sz w:val="21"/>
                <w:szCs w:val="21"/>
              </w:rPr>
              <w:t>.20</w:t>
            </w:r>
          </w:p>
          <w:p w:rsidR="007D2CC8" w:rsidRDefault="007D2CC8" w:rsidP="007D2CC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F25280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Проект «Рассказ о слове»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280" w:rsidRPr="00B93739" w:rsidRDefault="007D2CC8" w:rsidP="00F25280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  <w:r w:rsidR="00F25280" w:rsidRPr="00B93739">
              <w:rPr>
                <w:b/>
                <w:sz w:val="21"/>
                <w:szCs w:val="21"/>
              </w:rPr>
              <w:t>20.10</w:t>
            </w: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F25280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20.10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F25280" w:rsidP="00F25280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  <w:r w:rsidR="0004095F">
              <w:rPr>
                <w:color w:val="000000"/>
                <w:sz w:val="21"/>
                <w:szCs w:val="21"/>
              </w:rPr>
              <w:t>.21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Контрольный диктант №2 по теме «Слово в языке и речи»</w:t>
            </w:r>
          </w:p>
          <w:p w:rsidR="00CD3C02" w:rsidRDefault="00CD3C02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F25280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21.10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F25280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21.10</w:t>
            </w:r>
          </w:p>
        </w:tc>
      </w:tr>
      <w:tr w:rsidR="007D2CC8" w:rsidTr="00420567">
        <w:trPr>
          <w:gridAfter w:val="1"/>
          <w:wAfter w:w="48" w:type="dxa"/>
          <w:trHeight w:val="323"/>
        </w:trPr>
        <w:tc>
          <w:tcPr>
            <w:tcW w:w="114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Default="007D2CC8" w:rsidP="00F25280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25280" w:rsidRPr="00C018D8" w:rsidRDefault="00CD3C02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                                         Состав</w:t>
            </w:r>
            <w:r w:rsidRPr="00CD3C02">
              <w:rPr>
                <w:b/>
                <w:sz w:val="21"/>
                <w:szCs w:val="21"/>
              </w:rPr>
              <w:t xml:space="preserve"> слова</w:t>
            </w:r>
            <w:r>
              <w:rPr>
                <w:b/>
                <w:sz w:val="21"/>
                <w:szCs w:val="21"/>
              </w:rPr>
              <w:t xml:space="preserve"> </w:t>
            </w:r>
            <w:r w:rsidR="00C018D8">
              <w:rPr>
                <w:b/>
                <w:sz w:val="21"/>
                <w:szCs w:val="21"/>
              </w:rPr>
              <w:t>–</w:t>
            </w:r>
            <w:r>
              <w:rPr>
                <w:b/>
                <w:sz w:val="21"/>
                <w:szCs w:val="21"/>
              </w:rPr>
              <w:t xml:space="preserve"> </w:t>
            </w:r>
            <w:r w:rsidR="00C018D8">
              <w:rPr>
                <w:b/>
                <w:sz w:val="21"/>
                <w:szCs w:val="21"/>
              </w:rPr>
              <w:t>16  ч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095F" w:rsidRDefault="0004095F" w:rsidP="00F25280">
            <w:pPr>
              <w:snapToGrid w:val="0"/>
              <w:rPr>
                <w:b/>
                <w:sz w:val="21"/>
                <w:szCs w:val="21"/>
              </w:rPr>
            </w:pPr>
          </w:p>
          <w:p w:rsidR="007D2CC8" w:rsidRPr="00B93739" w:rsidRDefault="007D2CC8" w:rsidP="00F25280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095F" w:rsidRDefault="0004095F" w:rsidP="007D2CC8">
            <w:pPr>
              <w:snapToGrid w:val="0"/>
              <w:rPr>
                <w:sz w:val="21"/>
                <w:szCs w:val="21"/>
              </w:rPr>
            </w:pPr>
          </w:p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D3C02" w:rsidTr="00420567">
        <w:trPr>
          <w:gridAfter w:val="1"/>
          <w:wAfter w:w="48" w:type="dxa"/>
          <w:trHeight w:val="401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C02" w:rsidRDefault="00CD3C02" w:rsidP="00F25280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37.1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C02" w:rsidRDefault="00CD3C02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Корень слова. Однокоренные слова.</w:t>
            </w:r>
          </w:p>
          <w:p w:rsidR="00CD3C02" w:rsidRDefault="00CD3C02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C02" w:rsidRDefault="00CD3C02" w:rsidP="00F25280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22.10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C02" w:rsidRDefault="00CD3C02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22.10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B6D52" w:rsidP="000B6D52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</w:t>
            </w:r>
            <w:r w:rsidR="00CD3C02">
              <w:rPr>
                <w:color w:val="000000"/>
                <w:sz w:val="21"/>
                <w:szCs w:val="21"/>
              </w:rPr>
              <w:t>.2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D52" w:rsidRDefault="000B6D52" w:rsidP="000B6D52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Корень слова. Однокоренные слова. Урок обобщение.</w:t>
            </w:r>
          </w:p>
          <w:p w:rsidR="007D2CC8" w:rsidRDefault="007D2CC8" w:rsidP="007D2CC8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280" w:rsidRPr="00B93739" w:rsidRDefault="007D2CC8" w:rsidP="00F25280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  <w:r w:rsidR="000B6D52" w:rsidRPr="00B93739">
              <w:rPr>
                <w:b/>
                <w:sz w:val="21"/>
                <w:szCs w:val="21"/>
              </w:rPr>
              <w:t>25.10</w:t>
            </w: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0B6D52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25.10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D52" w:rsidRDefault="000B6D52" w:rsidP="000B6D52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  <w:r w:rsidR="00CD3C02">
              <w:rPr>
                <w:color w:val="000000"/>
                <w:sz w:val="21"/>
                <w:szCs w:val="21"/>
              </w:rPr>
              <w:t>.3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B6D52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Формы слова. Окончание. </w:t>
            </w:r>
          </w:p>
          <w:p w:rsidR="000B6D52" w:rsidRDefault="000B6D52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0B6D52" w:rsidP="007D2CC8">
            <w:pPr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26.10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0B6D52" w:rsidP="00F25280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26.10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B6D52" w:rsidP="000B6D52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</w:t>
            </w:r>
            <w:r w:rsidR="00CD3C02">
              <w:rPr>
                <w:color w:val="000000"/>
                <w:sz w:val="21"/>
                <w:szCs w:val="21"/>
              </w:rPr>
              <w:t>.4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D52" w:rsidRDefault="000B6D52" w:rsidP="000B6D52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Формы слова. Окончание. </w:t>
            </w:r>
          </w:p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  <w:p w:rsidR="007D2CC8" w:rsidRDefault="007D2CC8" w:rsidP="007D2CC8">
            <w:pPr>
              <w:rPr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280" w:rsidRPr="00B93739" w:rsidRDefault="007D2CC8" w:rsidP="00F25280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  <w:r w:rsidR="000B6D52" w:rsidRPr="00B93739">
              <w:rPr>
                <w:b/>
                <w:sz w:val="21"/>
                <w:szCs w:val="21"/>
              </w:rPr>
              <w:t>27.10</w:t>
            </w: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0B6D52" w:rsidP="00F2528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27.10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D50CB" w:rsidP="000D50CB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</w:t>
            </w:r>
            <w:r w:rsidR="00CD3C02">
              <w:rPr>
                <w:color w:val="000000"/>
                <w:sz w:val="21"/>
                <w:szCs w:val="21"/>
              </w:rPr>
              <w:t>.5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Приставка. (общее понятие).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280" w:rsidRPr="00B93739" w:rsidRDefault="007D2CC8" w:rsidP="00F25280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  <w:r w:rsidR="000B6D52" w:rsidRPr="00B93739">
              <w:rPr>
                <w:b/>
                <w:sz w:val="21"/>
                <w:szCs w:val="21"/>
              </w:rPr>
              <w:t>28.10</w:t>
            </w: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0B6D52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28.10</w:t>
            </w:r>
          </w:p>
        </w:tc>
      </w:tr>
      <w:tr w:rsidR="007D2CC8" w:rsidTr="00420567">
        <w:trPr>
          <w:gridAfter w:val="1"/>
          <w:wAfter w:w="48" w:type="dxa"/>
          <w:trHeight w:val="315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Default="000D50CB" w:rsidP="000D50CB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</w:t>
            </w:r>
            <w:r w:rsidR="00CD3C02">
              <w:rPr>
                <w:color w:val="000000"/>
                <w:sz w:val="21"/>
                <w:szCs w:val="21"/>
              </w:rPr>
              <w:t>.6</w:t>
            </w:r>
          </w:p>
          <w:p w:rsidR="000D50CB" w:rsidRDefault="000D50CB" w:rsidP="000D50CB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Приставка – значимая часть слова.</w:t>
            </w:r>
          </w:p>
          <w:p w:rsidR="000D50CB" w:rsidRDefault="000D50CB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0D50CB" w:rsidTr="00420567">
        <w:trPr>
          <w:gridAfter w:val="1"/>
          <w:wAfter w:w="48" w:type="dxa"/>
          <w:trHeight w:val="40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0CB" w:rsidRDefault="000D50CB" w:rsidP="000D50CB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</w:t>
            </w:r>
            <w:r w:rsidR="00CD3C02">
              <w:rPr>
                <w:color w:val="000000"/>
                <w:sz w:val="21"/>
                <w:szCs w:val="21"/>
              </w:rPr>
              <w:t>.7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0CB" w:rsidRDefault="000D50CB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Приставка – значимая часть слова.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0CB" w:rsidRPr="00B93739" w:rsidRDefault="000D50CB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0CB" w:rsidRDefault="000D50CB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D50CB" w:rsidP="000D50CB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  <w:r w:rsidR="00CD3C02">
              <w:rPr>
                <w:color w:val="000000"/>
                <w:sz w:val="21"/>
                <w:szCs w:val="21"/>
              </w:rPr>
              <w:t>.8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Суффикс (общее понятие)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  <w:p w:rsidR="007D2CC8" w:rsidRDefault="007D2CC8" w:rsidP="007D2CC8">
            <w:pPr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D50CB" w:rsidP="000D50CB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</w:t>
            </w:r>
            <w:r w:rsidR="00CD3C02">
              <w:rPr>
                <w:color w:val="000000"/>
                <w:sz w:val="21"/>
                <w:szCs w:val="21"/>
              </w:rPr>
              <w:t>.9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Образование слов с помощью суффиксов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280" w:rsidRPr="00B93739" w:rsidRDefault="007D2CC8" w:rsidP="00F25280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D50CB" w:rsidP="000D50CB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</w:t>
            </w:r>
            <w:r w:rsidR="00CD3C02">
              <w:rPr>
                <w:color w:val="000000"/>
                <w:sz w:val="21"/>
                <w:szCs w:val="21"/>
              </w:rPr>
              <w:t>.10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Р/р. Сочинение</w:t>
            </w:r>
            <w:r>
              <w:rPr>
                <w:sz w:val="21"/>
                <w:szCs w:val="21"/>
              </w:rPr>
              <w:t xml:space="preserve"> по репродукции картины А.А.Рылова «В голубом просторе»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D52" w:rsidRPr="00B93739" w:rsidRDefault="007D2CC8" w:rsidP="000B6D5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7D2CC8" w:rsidRPr="00B93739" w:rsidRDefault="007D2CC8" w:rsidP="000B6D52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D50CB" w:rsidP="000D50CB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</w:t>
            </w:r>
            <w:r w:rsidR="00CD3C02">
              <w:rPr>
                <w:color w:val="000000"/>
                <w:sz w:val="21"/>
                <w:szCs w:val="21"/>
              </w:rPr>
              <w:t>.11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Работа над ошибками. </w:t>
            </w:r>
          </w:p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Основа слова</w:t>
            </w:r>
          </w:p>
          <w:p w:rsidR="000D50CB" w:rsidRDefault="000D50CB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7D2CC8" w:rsidP="000B6D52">
            <w:pPr>
              <w:snapToGrid w:val="0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  <w:trHeight w:val="36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Default="000D50CB" w:rsidP="000D50CB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</w:t>
            </w:r>
            <w:r w:rsidR="00CD3C02">
              <w:rPr>
                <w:color w:val="000000"/>
                <w:sz w:val="21"/>
                <w:szCs w:val="21"/>
              </w:rPr>
              <w:t>.12</w:t>
            </w:r>
          </w:p>
          <w:p w:rsidR="007D2CC8" w:rsidRDefault="007D2CC8" w:rsidP="000D50CB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разборе слов по составу.</w:t>
            </w:r>
          </w:p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6D52" w:rsidRPr="00B93739" w:rsidRDefault="007D2CC8" w:rsidP="000B6D5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7D2CC8" w:rsidRPr="00B93739" w:rsidRDefault="004B341D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15.11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0D50CB" w:rsidTr="00420567">
        <w:trPr>
          <w:gridAfter w:val="1"/>
          <w:wAfter w:w="48" w:type="dxa"/>
          <w:trHeight w:val="600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0CB" w:rsidRDefault="000D50CB" w:rsidP="000D50CB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49</w:t>
            </w:r>
            <w:r w:rsidR="00CD3C02">
              <w:rPr>
                <w:color w:val="000000"/>
                <w:sz w:val="21"/>
                <w:szCs w:val="21"/>
              </w:rPr>
              <w:t>.13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0CB" w:rsidRDefault="000D50CB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Закрепление. Упражнение в разборе слов по составу.</w:t>
            </w:r>
          </w:p>
          <w:p w:rsidR="000D50CB" w:rsidRDefault="000D50CB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0CB" w:rsidRPr="00B93739" w:rsidRDefault="004B341D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16.11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0CB" w:rsidRDefault="000D50CB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D50CB" w:rsidP="000D50CB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</w:t>
            </w:r>
            <w:r w:rsidR="00CD3C02">
              <w:rPr>
                <w:color w:val="000000"/>
                <w:sz w:val="21"/>
                <w:szCs w:val="21"/>
              </w:rPr>
              <w:t>.14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Контрольный диктант №3 по теме «Состав слова»</w:t>
            </w:r>
          </w:p>
          <w:p w:rsidR="000D50CB" w:rsidRDefault="000D50CB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4B341D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17.11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D50CB" w:rsidP="000D50CB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</w:t>
            </w:r>
            <w:r w:rsidR="00CD3C02">
              <w:rPr>
                <w:color w:val="000000"/>
                <w:sz w:val="21"/>
                <w:szCs w:val="21"/>
              </w:rPr>
              <w:t>.15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Работа над ошибками. </w:t>
            </w:r>
          </w:p>
          <w:p w:rsidR="007D2CC8" w:rsidRDefault="007D2CC8" w:rsidP="007D2CC8">
            <w:pPr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Проект «Семья слов»</w:t>
            </w:r>
          </w:p>
          <w:p w:rsidR="000D50CB" w:rsidRDefault="000D50CB" w:rsidP="007D2CC8">
            <w:pPr>
              <w:rPr>
                <w:b/>
                <w:sz w:val="21"/>
                <w:szCs w:val="21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4B341D" w:rsidP="000B6D5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18.11</w:t>
            </w:r>
            <w:r w:rsidR="007D2CC8" w:rsidRPr="00B93739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0D50CB" w:rsidP="000D50CB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</w:t>
            </w:r>
            <w:r w:rsidR="00C018D8">
              <w:rPr>
                <w:color w:val="000000"/>
                <w:sz w:val="21"/>
                <w:szCs w:val="21"/>
              </w:rPr>
              <w:t>.16</w:t>
            </w:r>
          </w:p>
        </w:tc>
        <w:tc>
          <w:tcPr>
            <w:tcW w:w="8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В каких значимых частях слова есть орфограммы?</w:t>
            </w:r>
            <w:r w:rsidR="000D50CB">
              <w:rPr>
                <w:sz w:val="21"/>
                <w:szCs w:val="21"/>
              </w:rPr>
              <w:t xml:space="preserve"> </w:t>
            </w:r>
            <w:r w:rsidR="000D50CB" w:rsidRPr="000D50CB">
              <w:rPr>
                <w:b/>
                <w:sz w:val="21"/>
                <w:szCs w:val="21"/>
              </w:rPr>
              <w:t>Проверочная работа.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D52" w:rsidRPr="00B93739" w:rsidRDefault="007D2CC8" w:rsidP="000B6D5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7D2CC8" w:rsidRPr="00B93739" w:rsidRDefault="004B341D" w:rsidP="007D2CC8">
            <w:pPr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19.11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  <w:trHeight w:val="259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50CB" w:rsidRDefault="000D50CB" w:rsidP="000D50CB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50CB" w:rsidRPr="00C018D8" w:rsidRDefault="00C018D8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                     </w:t>
            </w:r>
            <w:r w:rsidRPr="00C018D8">
              <w:rPr>
                <w:b/>
                <w:sz w:val="21"/>
                <w:szCs w:val="21"/>
              </w:rPr>
              <w:t>Правописание частей слова</w:t>
            </w:r>
            <w:r>
              <w:rPr>
                <w:b/>
                <w:sz w:val="21"/>
                <w:szCs w:val="21"/>
              </w:rPr>
              <w:t xml:space="preserve"> – 27 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Pr="00B93739" w:rsidRDefault="007D2CC8" w:rsidP="000B6D5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C018D8" w:rsidTr="00420567">
        <w:trPr>
          <w:gridAfter w:val="1"/>
          <w:wAfter w:w="48" w:type="dxa"/>
          <w:trHeight w:val="450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18D8" w:rsidRDefault="00C018D8" w:rsidP="000D50CB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53.1</w:t>
            </w:r>
          </w:p>
          <w:p w:rsidR="00C018D8" w:rsidRDefault="00C018D8" w:rsidP="000D50CB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18D8" w:rsidRDefault="00C018D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слов с безударными гласными в корне</w:t>
            </w:r>
          </w:p>
          <w:p w:rsidR="00C018D8" w:rsidRDefault="00C018D8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18D8" w:rsidRPr="00B93739" w:rsidRDefault="00C018D8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22.11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18D8" w:rsidRDefault="00C018D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0D50CB" w:rsidTr="00420567">
        <w:trPr>
          <w:gridAfter w:val="1"/>
          <w:wAfter w:w="48" w:type="dxa"/>
          <w:trHeight w:val="570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0CB" w:rsidRDefault="000D50CB" w:rsidP="000D50CB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54</w:t>
            </w:r>
            <w:r w:rsidR="00C018D8">
              <w:rPr>
                <w:color w:val="000000"/>
                <w:sz w:val="21"/>
                <w:szCs w:val="21"/>
              </w:rPr>
              <w:t>.2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0CB" w:rsidRDefault="000D50CB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слов с безударными гласными в корне</w:t>
            </w:r>
          </w:p>
          <w:p w:rsidR="000D50CB" w:rsidRDefault="000D50CB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0CB" w:rsidRPr="00B93739" w:rsidRDefault="004B341D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23.11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0CB" w:rsidRDefault="000D50CB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  <w:trHeight w:val="631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Default="000D50CB" w:rsidP="000D50CB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55</w:t>
            </w:r>
            <w:r w:rsidR="00C018D8">
              <w:rPr>
                <w:color w:val="000000"/>
                <w:sz w:val="21"/>
                <w:szCs w:val="21"/>
              </w:rPr>
              <w:t>.3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слов с парными по глухости-звонкости согласными в корне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6D52" w:rsidRPr="00B93739" w:rsidRDefault="007D2CC8" w:rsidP="000B6D5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  <w:r w:rsidR="004B341D" w:rsidRPr="00B93739">
              <w:rPr>
                <w:b/>
                <w:sz w:val="21"/>
                <w:szCs w:val="21"/>
              </w:rPr>
              <w:t>24.11</w:t>
            </w:r>
            <w:r w:rsidRPr="00B93739">
              <w:rPr>
                <w:b/>
                <w:sz w:val="21"/>
                <w:szCs w:val="21"/>
              </w:rPr>
              <w:t xml:space="preserve">- </w:t>
            </w: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0D50CB" w:rsidTr="00420567">
        <w:trPr>
          <w:gridAfter w:val="1"/>
          <w:wAfter w:w="48" w:type="dxa"/>
          <w:trHeight w:val="556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0CB" w:rsidRDefault="000D50CB" w:rsidP="000D50CB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56</w:t>
            </w:r>
            <w:r w:rsidR="00C018D8">
              <w:rPr>
                <w:color w:val="000000"/>
                <w:sz w:val="21"/>
                <w:szCs w:val="21"/>
              </w:rPr>
              <w:t>.4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0CB" w:rsidRDefault="000D50CB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слов с парными по глухости-звонкости согласными в корне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0CB" w:rsidRPr="00B93739" w:rsidRDefault="004B341D" w:rsidP="000B6D5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25.11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50CB" w:rsidRDefault="000D50CB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0B6D52" w:rsidTr="00420567">
        <w:trPr>
          <w:gridAfter w:val="3"/>
          <w:wAfter w:w="1469" w:type="dxa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D52" w:rsidRDefault="000D50CB" w:rsidP="000D50CB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57</w:t>
            </w:r>
            <w:r w:rsidR="00C018D8">
              <w:rPr>
                <w:color w:val="000000"/>
                <w:sz w:val="21"/>
                <w:szCs w:val="21"/>
              </w:rPr>
              <w:t>.5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D52" w:rsidRDefault="000B6D52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Р/р. Обучающее изложение</w:t>
            </w:r>
            <w:r w:rsidR="00FC3BE6">
              <w:rPr>
                <w:b/>
                <w:sz w:val="21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1"/>
                <w:szCs w:val="21"/>
              </w:rPr>
              <w:t>«Клесты»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6D52" w:rsidRPr="00B93739" w:rsidRDefault="004B341D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26.11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6F58AD" w:rsidP="006F58AD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58</w:t>
            </w:r>
            <w:r w:rsidR="00C018D8">
              <w:rPr>
                <w:color w:val="000000"/>
                <w:sz w:val="21"/>
                <w:szCs w:val="21"/>
              </w:rPr>
              <w:t>.6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6F58AD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Работа над ошибками</w:t>
            </w:r>
            <w:r w:rsidR="006F58AD">
              <w:rPr>
                <w:sz w:val="21"/>
                <w:szCs w:val="21"/>
              </w:rPr>
              <w:t>. Правописание слов с парными по глухости-звонкости согласными в корне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D52" w:rsidRPr="00B93739" w:rsidRDefault="007D2CC8" w:rsidP="000B6D5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7D2CC8" w:rsidRPr="00B93739" w:rsidRDefault="004B341D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29.11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4B341D" w:rsidP="006F58AD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59</w:t>
            </w:r>
            <w:r w:rsidR="00C018D8">
              <w:rPr>
                <w:color w:val="000000"/>
                <w:sz w:val="21"/>
                <w:szCs w:val="21"/>
              </w:rPr>
              <w:t>.7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6F58AD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Закрепление. </w:t>
            </w:r>
            <w:r w:rsidR="006F58AD">
              <w:rPr>
                <w:sz w:val="21"/>
                <w:szCs w:val="21"/>
              </w:rPr>
              <w:t>Правописание слов с парными по глухости-звонкости согласными в корне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D52" w:rsidRPr="00B93739" w:rsidRDefault="007D2CC8" w:rsidP="000B6D5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7D2CC8" w:rsidRPr="00B93739" w:rsidRDefault="004B341D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30.11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  <w:trHeight w:val="465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Default="004B341D" w:rsidP="006F58AD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60</w:t>
            </w:r>
            <w:r w:rsidR="00C018D8">
              <w:rPr>
                <w:color w:val="000000"/>
                <w:sz w:val="21"/>
                <w:szCs w:val="21"/>
              </w:rPr>
              <w:t>.8</w:t>
            </w:r>
          </w:p>
          <w:p w:rsidR="006F58AD" w:rsidRDefault="006F58AD" w:rsidP="006F58AD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Pr="00637E28" w:rsidRDefault="006F58AD" w:rsidP="007D2CC8">
            <w:pPr>
              <w:snapToGrid w:val="0"/>
              <w:rPr>
                <w:b/>
                <w:sz w:val="21"/>
                <w:szCs w:val="21"/>
              </w:rPr>
            </w:pPr>
            <w:r w:rsidRPr="00637E28">
              <w:rPr>
                <w:b/>
                <w:sz w:val="21"/>
                <w:szCs w:val="21"/>
              </w:rPr>
              <w:t>Контрольное списывание по теме  «Правописание слов с парными по глухости-звонкости согласными в корне»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6D52" w:rsidRPr="00B93739" w:rsidRDefault="007D2CC8" w:rsidP="000B6D5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7D2CC8" w:rsidRPr="00B93739" w:rsidRDefault="004B341D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01.12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CE3B61" w:rsidTr="00420567">
        <w:trPr>
          <w:gridAfter w:val="1"/>
          <w:wAfter w:w="48" w:type="dxa"/>
          <w:trHeight w:val="55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Default="00CE3B61" w:rsidP="006F58AD">
            <w:pPr>
              <w:snapToGrid w:val="0"/>
              <w:rPr>
                <w:color w:val="000000"/>
                <w:sz w:val="21"/>
                <w:szCs w:val="21"/>
              </w:rPr>
            </w:pPr>
          </w:p>
          <w:p w:rsidR="00CE3B61" w:rsidRDefault="004B341D" w:rsidP="006F58AD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61</w:t>
            </w:r>
            <w:r w:rsidR="00C018D8">
              <w:rPr>
                <w:color w:val="000000"/>
                <w:sz w:val="21"/>
                <w:szCs w:val="21"/>
              </w:rPr>
              <w:t>.9</w:t>
            </w:r>
          </w:p>
          <w:p w:rsidR="00CE3B61" w:rsidRDefault="00CE3B61" w:rsidP="006F58AD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Default="00CE3B61" w:rsidP="007D2CC8">
            <w:pPr>
              <w:snapToGrid w:val="0"/>
              <w:rPr>
                <w:sz w:val="21"/>
                <w:szCs w:val="21"/>
              </w:rPr>
            </w:pPr>
          </w:p>
          <w:p w:rsidR="00CE3B61" w:rsidRDefault="00CE3B61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слов с непроизносимым согласным в корне</w:t>
            </w:r>
          </w:p>
          <w:p w:rsidR="00CE3B61" w:rsidRDefault="00CE3B61" w:rsidP="007D2CC8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Pr="00B93739" w:rsidRDefault="004B341D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02.12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3B61" w:rsidRDefault="00CE3B61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E3B61" w:rsidTr="00420567">
        <w:trPr>
          <w:gridAfter w:val="1"/>
          <w:wAfter w:w="48" w:type="dxa"/>
          <w:trHeight w:val="28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Default="00CE3B61" w:rsidP="006F58AD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</w:t>
            </w:r>
            <w:r w:rsidR="004B341D">
              <w:rPr>
                <w:color w:val="000000"/>
                <w:sz w:val="21"/>
                <w:szCs w:val="21"/>
              </w:rPr>
              <w:t>2</w:t>
            </w:r>
            <w:r w:rsidR="00C018D8">
              <w:rPr>
                <w:color w:val="000000"/>
                <w:sz w:val="21"/>
                <w:szCs w:val="21"/>
              </w:rPr>
              <w:t>.10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Default="00CE3B61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слов с непроизносимым согласным в корне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Pr="00B93739" w:rsidRDefault="004B341D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03.12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3B61" w:rsidRDefault="00CE3B61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E3B61" w:rsidTr="00420567">
        <w:trPr>
          <w:gridAfter w:val="1"/>
          <w:wAfter w:w="48" w:type="dxa"/>
          <w:trHeight w:val="58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Default="00CE3B61" w:rsidP="006F58AD">
            <w:pPr>
              <w:snapToGrid w:val="0"/>
              <w:rPr>
                <w:color w:val="000000"/>
                <w:sz w:val="21"/>
                <w:szCs w:val="21"/>
              </w:rPr>
            </w:pPr>
          </w:p>
          <w:p w:rsidR="00CE3B61" w:rsidRDefault="004B341D" w:rsidP="006F58AD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63</w:t>
            </w:r>
            <w:r w:rsidR="00C018D8">
              <w:rPr>
                <w:color w:val="000000"/>
                <w:sz w:val="21"/>
                <w:szCs w:val="21"/>
              </w:rPr>
              <w:t>.11</w:t>
            </w:r>
          </w:p>
          <w:p w:rsidR="00CE3B61" w:rsidRDefault="00CE3B61" w:rsidP="006F58AD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Default="00CE3B61" w:rsidP="007D2CC8">
            <w:pPr>
              <w:snapToGrid w:val="0"/>
              <w:rPr>
                <w:sz w:val="21"/>
                <w:szCs w:val="21"/>
              </w:rPr>
            </w:pPr>
          </w:p>
          <w:p w:rsidR="00CE3B61" w:rsidRDefault="00CE3B61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слов с непроизносимым согласным в корне</w:t>
            </w:r>
          </w:p>
          <w:p w:rsidR="00CE3B61" w:rsidRDefault="00CE3B61" w:rsidP="006F58AD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Pr="00B93739" w:rsidRDefault="004B341D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06.12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3B61" w:rsidRDefault="00CE3B61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E3B61" w:rsidTr="00420567">
        <w:trPr>
          <w:gridAfter w:val="1"/>
          <w:wAfter w:w="48" w:type="dxa"/>
          <w:trHeight w:val="43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Default="004B341D" w:rsidP="006F58AD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64</w:t>
            </w:r>
            <w:r w:rsidR="00C018D8">
              <w:rPr>
                <w:color w:val="000000"/>
                <w:sz w:val="21"/>
                <w:szCs w:val="21"/>
              </w:rPr>
              <w:t>.12</w:t>
            </w:r>
          </w:p>
          <w:p w:rsidR="00CE3B61" w:rsidRDefault="00CE3B61" w:rsidP="006F58AD">
            <w:pPr>
              <w:snapToGrid w:val="0"/>
              <w:rPr>
                <w:color w:val="000000"/>
                <w:sz w:val="21"/>
                <w:szCs w:val="21"/>
              </w:rPr>
            </w:pPr>
          </w:p>
          <w:p w:rsidR="00CE3B61" w:rsidRDefault="00CE3B61" w:rsidP="006F58AD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</w:t>
            </w:r>
            <w:r w:rsidR="004B341D">
              <w:rPr>
                <w:color w:val="000000"/>
                <w:sz w:val="21"/>
                <w:szCs w:val="21"/>
              </w:rPr>
              <w:t>5</w:t>
            </w:r>
            <w:r w:rsidR="00C018D8">
              <w:rPr>
                <w:color w:val="000000"/>
                <w:sz w:val="21"/>
                <w:szCs w:val="21"/>
              </w:rPr>
              <w:t>.13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Default="00CE3B61" w:rsidP="006F58AD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слов с непроизносимым согласным в корне</w:t>
            </w:r>
          </w:p>
          <w:p w:rsidR="00CE3B61" w:rsidRDefault="00CE3B61" w:rsidP="006F58AD">
            <w:pPr>
              <w:snapToGrid w:val="0"/>
              <w:rPr>
                <w:sz w:val="21"/>
                <w:szCs w:val="21"/>
              </w:rPr>
            </w:pPr>
          </w:p>
          <w:p w:rsidR="00CE3B61" w:rsidRDefault="00CE3B61" w:rsidP="006F58AD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слов с непроизносимым согласным в корне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Pr="00B93739" w:rsidRDefault="006F5CCA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07.12</w:t>
            </w:r>
          </w:p>
          <w:p w:rsidR="006F5CCA" w:rsidRPr="00B93739" w:rsidRDefault="006F5CCA" w:rsidP="007D2CC8">
            <w:pPr>
              <w:snapToGrid w:val="0"/>
              <w:rPr>
                <w:b/>
                <w:sz w:val="21"/>
                <w:szCs w:val="21"/>
              </w:rPr>
            </w:pPr>
          </w:p>
          <w:p w:rsidR="006F5CCA" w:rsidRPr="00B93739" w:rsidRDefault="006F5CCA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08.12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3B61" w:rsidRDefault="00CE3B61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E3B61" w:rsidTr="00420567">
        <w:trPr>
          <w:gridAfter w:val="1"/>
          <w:wAfter w:w="48" w:type="dxa"/>
          <w:trHeight w:val="398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Default="006F5CCA" w:rsidP="006F58AD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66</w:t>
            </w:r>
            <w:r w:rsidR="00C018D8">
              <w:rPr>
                <w:color w:val="000000"/>
                <w:sz w:val="21"/>
                <w:szCs w:val="21"/>
              </w:rPr>
              <w:t>.14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Default="00CE3B61" w:rsidP="006F58AD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Двойные согласные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Pr="00B93739" w:rsidRDefault="006F5CCA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09.12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3B61" w:rsidRDefault="00CE3B61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E3B61" w:rsidTr="00420567">
        <w:trPr>
          <w:gridAfter w:val="1"/>
          <w:wAfter w:w="48" w:type="dxa"/>
          <w:trHeight w:val="702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Default="00CE3B61" w:rsidP="006F58AD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</w:t>
            </w:r>
            <w:r w:rsidR="006F5CCA">
              <w:rPr>
                <w:color w:val="000000"/>
                <w:sz w:val="21"/>
                <w:szCs w:val="21"/>
              </w:rPr>
              <w:t>7</w:t>
            </w:r>
            <w:r w:rsidR="00C018D8">
              <w:rPr>
                <w:color w:val="000000"/>
                <w:sz w:val="21"/>
                <w:szCs w:val="21"/>
              </w:rPr>
              <w:t>.15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Pr="00CE3B61" w:rsidRDefault="00CE3B61" w:rsidP="00CE3B61">
            <w:r w:rsidRPr="00CE3B61">
              <w:rPr>
                <w:sz w:val="22"/>
                <w:szCs w:val="22"/>
              </w:rPr>
              <w:t>Развитие речи. Составление текст по репродукции картины В.М.Васнецова «Снегурочка».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3B61" w:rsidRPr="00B93739" w:rsidRDefault="006F5CCA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10.12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3B61" w:rsidRDefault="00CE3B61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E3B61" w:rsidTr="00420567">
        <w:trPr>
          <w:gridAfter w:val="1"/>
          <w:wAfter w:w="48" w:type="dxa"/>
          <w:trHeight w:val="542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3B61" w:rsidRDefault="00CE3B61" w:rsidP="006F58AD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</w:t>
            </w:r>
            <w:r w:rsidR="006F5CCA">
              <w:rPr>
                <w:color w:val="000000"/>
                <w:sz w:val="21"/>
                <w:szCs w:val="21"/>
              </w:rPr>
              <w:t>8</w:t>
            </w:r>
            <w:r w:rsidR="00C018D8">
              <w:rPr>
                <w:color w:val="000000"/>
                <w:sz w:val="21"/>
                <w:szCs w:val="21"/>
              </w:rPr>
              <w:t>.16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3B61" w:rsidRDefault="00CE3B61" w:rsidP="00CE3B61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Правописание слов с удвоенными согласными. </w:t>
            </w:r>
            <w:r w:rsidRPr="00CE3B61">
              <w:rPr>
                <w:b/>
                <w:sz w:val="21"/>
                <w:szCs w:val="21"/>
              </w:rPr>
              <w:t>Проверочная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3B61" w:rsidRPr="00B93739" w:rsidRDefault="006F5CCA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13.12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B61" w:rsidRDefault="00CE3B61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6F5CCA" w:rsidP="0022174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69</w:t>
            </w:r>
            <w:r w:rsidR="00C018D8">
              <w:rPr>
                <w:color w:val="000000"/>
                <w:sz w:val="21"/>
                <w:szCs w:val="21"/>
              </w:rPr>
              <w:t>.17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221749" w:rsidP="007D2CC8">
            <w:pPr>
              <w:snapToGrid w:val="0"/>
              <w:rPr>
                <w:sz w:val="21"/>
                <w:szCs w:val="21"/>
              </w:rPr>
            </w:pPr>
            <w:r w:rsidRPr="00BD4C0B">
              <w:rPr>
                <w:b/>
                <w:sz w:val="21"/>
                <w:szCs w:val="21"/>
              </w:rPr>
              <w:t xml:space="preserve">Контрольный </w:t>
            </w:r>
            <w:r>
              <w:rPr>
                <w:b/>
                <w:sz w:val="21"/>
                <w:szCs w:val="21"/>
              </w:rPr>
              <w:t>диктант№4</w:t>
            </w:r>
            <w:r w:rsidRPr="00BD4C0B">
              <w:rPr>
                <w:b/>
                <w:sz w:val="21"/>
                <w:szCs w:val="21"/>
              </w:rPr>
              <w:t xml:space="preserve"> </w:t>
            </w:r>
            <w:r w:rsidRPr="00221749">
              <w:rPr>
                <w:sz w:val="21"/>
                <w:szCs w:val="21"/>
              </w:rPr>
              <w:t>по теме «Правописание корней слова»</w:t>
            </w:r>
          </w:p>
          <w:p w:rsidR="00221749" w:rsidRDefault="00221749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6F5CCA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14.12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221749" w:rsidP="0022174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  <w:r w:rsidR="006F5CCA">
              <w:rPr>
                <w:color w:val="000000"/>
                <w:sz w:val="21"/>
                <w:szCs w:val="21"/>
              </w:rPr>
              <w:t>0</w:t>
            </w:r>
            <w:r w:rsidR="00C018D8">
              <w:rPr>
                <w:color w:val="000000"/>
                <w:sz w:val="21"/>
                <w:szCs w:val="21"/>
              </w:rPr>
              <w:t>.18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221749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Работа над ошибками. Правописание приставок и суффиксов.</w:t>
            </w:r>
          </w:p>
          <w:p w:rsidR="00221749" w:rsidRPr="00BD4C0B" w:rsidRDefault="00221749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  <w:r w:rsidR="006F5CCA" w:rsidRPr="00B93739">
              <w:rPr>
                <w:b/>
                <w:sz w:val="21"/>
                <w:szCs w:val="21"/>
              </w:rPr>
              <w:t>15.12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221749" w:rsidP="0022174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  <w:r w:rsidR="006F5CCA">
              <w:rPr>
                <w:color w:val="000000"/>
                <w:sz w:val="21"/>
                <w:szCs w:val="21"/>
              </w:rPr>
              <w:t>1</w:t>
            </w:r>
            <w:r w:rsidR="00C018D8">
              <w:rPr>
                <w:color w:val="000000"/>
                <w:sz w:val="21"/>
                <w:szCs w:val="21"/>
              </w:rPr>
              <w:t>.19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Суффиксы –ик, -ек</w:t>
            </w:r>
            <w:r w:rsidR="00221749">
              <w:rPr>
                <w:sz w:val="21"/>
                <w:szCs w:val="21"/>
              </w:rPr>
              <w:t>, - 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D52" w:rsidRPr="00B93739" w:rsidRDefault="007D2CC8" w:rsidP="000B6D5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  <w:r w:rsidR="006F5CCA" w:rsidRPr="00B93739">
              <w:rPr>
                <w:b/>
                <w:sz w:val="21"/>
                <w:szCs w:val="21"/>
              </w:rPr>
              <w:t>16.12</w:t>
            </w: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6F5CCA" w:rsidP="00DF2385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72</w:t>
            </w:r>
            <w:r w:rsidR="00C018D8">
              <w:rPr>
                <w:color w:val="000000"/>
                <w:sz w:val="21"/>
                <w:szCs w:val="21"/>
              </w:rPr>
              <w:t>.20</w:t>
            </w:r>
          </w:p>
          <w:p w:rsidR="00DF2385" w:rsidRDefault="00DF2385" w:rsidP="00DF2385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правописании суффиксов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D52" w:rsidRPr="00B93739" w:rsidRDefault="006F5CCA" w:rsidP="000B6D5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17.12</w:t>
            </w: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DF2385" w:rsidP="00DF2385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  <w:r w:rsidR="006F5CCA">
              <w:rPr>
                <w:color w:val="000000"/>
                <w:sz w:val="21"/>
                <w:szCs w:val="21"/>
              </w:rPr>
              <w:t>3</w:t>
            </w:r>
            <w:r w:rsidR="00C018D8">
              <w:rPr>
                <w:color w:val="000000"/>
                <w:sz w:val="21"/>
                <w:szCs w:val="21"/>
              </w:rPr>
              <w:t>.21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слов с приставками</w:t>
            </w:r>
          </w:p>
          <w:p w:rsidR="00DF2385" w:rsidRDefault="00DF2385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6F5CCA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20.12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DF2385" w:rsidP="00DF2385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  <w:r w:rsidR="006F5CCA">
              <w:rPr>
                <w:color w:val="000000"/>
                <w:sz w:val="21"/>
                <w:szCs w:val="21"/>
              </w:rPr>
              <w:t>4</w:t>
            </w:r>
            <w:r w:rsidR="00C018D8">
              <w:rPr>
                <w:color w:val="000000"/>
                <w:sz w:val="21"/>
                <w:szCs w:val="21"/>
              </w:rPr>
              <w:t>.22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DF2385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приставок и предлогов.</w:t>
            </w:r>
          </w:p>
          <w:p w:rsidR="00DF2385" w:rsidRDefault="00DF2385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6F5CCA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21.12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DF2385" w:rsidP="00DF2385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  <w:r w:rsidR="006F5CCA">
              <w:rPr>
                <w:color w:val="000000"/>
                <w:sz w:val="21"/>
                <w:szCs w:val="21"/>
              </w:rPr>
              <w:t>5</w:t>
            </w:r>
            <w:r w:rsidR="00C018D8">
              <w:rPr>
                <w:color w:val="000000"/>
                <w:sz w:val="21"/>
                <w:szCs w:val="21"/>
              </w:rPr>
              <w:t>.23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приставок и предлогов</w:t>
            </w:r>
          </w:p>
          <w:p w:rsidR="00DF2385" w:rsidRDefault="00DF2385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6F5CCA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22.12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DF2385" w:rsidP="00DF2385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  <w:r w:rsidR="00F03D3C">
              <w:rPr>
                <w:color w:val="000000"/>
                <w:sz w:val="21"/>
                <w:szCs w:val="21"/>
              </w:rPr>
              <w:t>6</w:t>
            </w:r>
            <w:r w:rsidR="00C018D8">
              <w:rPr>
                <w:color w:val="000000"/>
                <w:sz w:val="21"/>
                <w:szCs w:val="21"/>
              </w:rPr>
              <w:t>.24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DF2385" w:rsidRDefault="00DF2385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Правописание приставок и суффиксов. </w:t>
            </w:r>
            <w:r w:rsidRPr="00DF2385">
              <w:rPr>
                <w:b/>
                <w:sz w:val="21"/>
                <w:szCs w:val="21"/>
              </w:rPr>
              <w:t>Проверочная работа.</w:t>
            </w:r>
          </w:p>
          <w:p w:rsidR="007D2CC8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Pr="00221749" w:rsidRDefault="007D2CC8" w:rsidP="00221749">
            <w:pPr>
              <w:rPr>
                <w:sz w:val="21"/>
                <w:szCs w:val="21"/>
                <w:u w:val="single"/>
              </w:rPr>
            </w:pPr>
          </w:p>
        </w:tc>
      </w:tr>
      <w:tr w:rsidR="007D2CC8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DF2385" w:rsidP="00DF2385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  <w:r w:rsidR="00F03D3C">
              <w:rPr>
                <w:color w:val="000000"/>
                <w:sz w:val="21"/>
                <w:szCs w:val="21"/>
              </w:rPr>
              <w:t>7</w:t>
            </w:r>
            <w:r w:rsidR="00C018D8">
              <w:rPr>
                <w:color w:val="000000"/>
                <w:sz w:val="21"/>
                <w:szCs w:val="21"/>
              </w:rPr>
              <w:t>.25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Работа над ошибками.</w:t>
            </w:r>
          </w:p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Написание слов с «ъ»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1749" w:rsidRPr="00B93739" w:rsidRDefault="007D2CC8" w:rsidP="00221749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  <w:trHeight w:val="527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DF2385" w:rsidP="00DF2385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  <w:r w:rsidR="00F03D3C">
              <w:rPr>
                <w:color w:val="000000"/>
                <w:sz w:val="21"/>
                <w:szCs w:val="21"/>
              </w:rPr>
              <w:t>8</w:t>
            </w:r>
            <w:r w:rsidR="00C018D8">
              <w:rPr>
                <w:color w:val="000000"/>
                <w:sz w:val="21"/>
                <w:szCs w:val="21"/>
              </w:rPr>
              <w:t>.26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написании слов с «ь», «ъ».</w:t>
            </w:r>
          </w:p>
          <w:p w:rsidR="007D2CC8" w:rsidRDefault="007D2CC8" w:rsidP="00603DF2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  <w:trHeight w:val="407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F03D3C" w:rsidP="00603DF2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79</w:t>
            </w:r>
            <w:r w:rsidR="00C018D8">
              <w:rPr>
                <w:color w:val="000000"/>
                <w:sz w:val="21"/>
                <w:szCs w:val="21"/>
              </w:rPr>
              <w:t>.27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Контрольный диктант №5 по теме  «Правописание частей слова»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CC8" w:rsidRPr="00B93739" w:rsidRDefault="007D2CC8" w:rsidP="00221749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CC8" w:rsidRDefault="007D2CC8" w:rsidP="00221749">
            <w:pPr>
              <w:snapToGrid w:val="0"/>
              <w:rPr>
                <w:sz w:val="21"/>
                <w:szCs w:val="21"/>
              </w:rPr>
            </w:pPr>
          </w:p>
        </w:tc>
      </w:tr>
      <w:tr w:rsidR="007D2CC8" w:rsidTr="00420567">
        <w:trPr>
          <w:gridAfter w:val="1"/>
          <w:wAfter w:w="48" w:type="dxa"/>
          <w:trHeight w:val="24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Default="007D2CC8" w:rsidP="00603DF2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Pr="00B142CB" w:rsidRDefault="00C018D8" w:rsidP="00603DF2">
            <w:pPr>
              <w:snapToGrid w:val="0"/>
              <w:rPr>
                <w:b/>
                <w:sz w:val="21"/>
                <w:szCs w:val="21"/>
              </w:rPr>
            </w:pPr>
            <w:r w:rsidRPr="00B142CB">
              <w:rPr>
                <w:b/>
                <w:sz w:val="21"/>
                <w:szCs w:val="21"/>
              </w:rPr>
              <w:t xml:space="preserve">                             Части речи </w:t>
            </w:r>
            <w:r w:rsidR="00420567">
              <w:rPr>
                <w:b/>
                <w:sz w:val="21"/>
                <w:szCs w:val="21"/>
              </w:rPr>
              <w:t>–</w:t>
            </w:r>
            <w:r w:rsidRPr="00B142CB">
              <w:rPr>
                <w:b/>
                <w:sz w:val="21"/>
                <w:szCs w:val="21"/>
              </w:rPr>
              <w:t xml:space="preserve"> </w:t>
            </w:r>
            <w:r w:rsidR="00420567">
              <w:rPr>
                <w:b/>
                <w:sz w:val="21"/>
                <w:szCs w:val="21"/>
              </w:rPr>
              <w:t>78 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CC8" w:rsidRPr="00B93739" w:rsidRDefault="007D2CC8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D2CC8" w:rsidRDefault="007D2CC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018D8" w:rsidTr="00420567">
        <w:trPr>
          <w:gridAfter w:val="1"/>
          <w:wAfter w:w="48" w:type="dxa"/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18D8" w:rsidRDefault="00C018D8" w:rsidP="00603DF2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80.1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18D8" w:rsidRDefault="00C018D8" w:rsidP="00603DF2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Части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18D8" w:rsidRPr="00B93739" w:rsidRDefault="00C018D8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8D8" w:rsidRDefault="00C018D8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562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2CB" w:rsidRDefault="00B142CB" w:rsidP="00C62D9A">
            <w:pPr>
              <w:snapToGrid w:val="0"/>
              <w:rPr>
                <w:color w:val="000000"/>
                <w:sz w:val="21"/>
                <w:szCs w:val="21"/>
              </w:rPr>
            </w:pPr>
          </w:p>
          <w:p w:rsidR="00C62D9A" w:rsidRDefault="00C62D9A" w:rsidP="00C62D9A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</w:t>
            </w:r>
            <w:r w:rsidR="00F03D3C">
              <w:rPr>
                <w:color w:val="000000"/>
                <w:sz w:val="21"/>
                <w:szCs w:val="21"/>
              </w:rPr>
              <w:t>1</w:t>
            </w:r>
            <w:r w:rsidR="00B142CB">
              <w:rPr>
                <w:color w:val="000000"/>
                <w:sz w:val="21"/>
                <w:szCs w:val="21"/>
              </w:rPr>
              <w:t>.2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2CB" w:rsidRPr="00B142CB" w:rsidRDefault="00B142CB" w:rsidP="004B341D">
            <w:pPr>
              <w:snapToGrid w:val="0"/>
              <w:rPr>
                <w:b/>
                <w:sz w:val="21"/>
                <w:szCs w:val="21"/>
              </w:rPr>
            </w:pPr>
            <w:r w:rsidRPr="00B142CB">
              <w:rPr>
                <w:b/>
                <w:sz w:val="21"/>
                <w:szCs w:val="21"/>
              </w:rPr>
              <w:t>Имя существительное</w:t>
            </w:r>
            <w:r w:rsidR="00E65411">
              <w:rPr>
                <w:b/>
                <w:sz w:val="21"/>
                <w:szCs w:val="21"/>
              </w:rPr>
              <w:t xml:space="preserve"> (30ч)</w:t>
            </w:r>
          </w:p>
          <w:p w:rsidR="00C62D9A" w:rsidRDefault="00C62D9A" w:rsidP="004B341D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Имя существительное как часть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603DF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C62D9A" w:rsidTr="00420567">
        <w:trPr>
          <w:gridAfter w:val="1"/>
          <w:wAfter w:w="48" w:type="dxa"/>
          <w:trHeight w:val="409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C62D9A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</w:t>
            </w:r>
            <w:r w:rsidR="00F03D3C">
              <w:rPr>
                <w:color w:val="000000"/>
                <w:sz w:val="21"/>
                <w:szCs w:val="21"/>
              </w:rPr>
              <w:t>2</w:t>
            </w:r>
            <w:r w:rsidR="00B142CB">
              <w:rPr>
                <w:color w:val="000000"/>
                <w:sz w:val="21"/>
                <w:szCs w:val="21"/>
              </w:rPr>
              <w:t>.3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Начальная форма имени существительного.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603DF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405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F03D3C" w:rsidP="00C62D9A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83</w:t>
            </w:r>
            <w:r w:rsidR="00B142CB">
              <w:rPr>
                <w:color w:val="000000"/>
                <w:sz w:val="21"/>
                <w:szCs w:val="21"/>
              </w:rPr>
              <w:t>.4</w:t>
            </w:r>
          </w:p>
          <w:p w:rsidR="009542C2" w:rsidRDefault="009542C2" w:rsidP="00C62D9A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Одушевленные и неодушевленные имена существительные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Pr="00B93739" w:rsidRDefault="00C62D9A" w:rsidP="00603DF2">
            <w:pPr>
              <w:snapToGrid w:val="0"/>
              <w:rPr>
                <w:b/>
                <w:color w:val="000000"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B142CB" w:rsidTr="00420567">
        <w:trPr>
          <w:gridAfter w:val="1"/>
          <w:wAfter w:w="48" w:type="dxa"/>
          <w:trHeight w:val="55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2CB" w:rsidRDefault="00B142CB" w:rsidP="00C62D9A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84.5</w:t>
            </w:r>
          </w:p>
          <w:p w:rsidR="00B142CB" w:rsidRDefault="00B142CB" w:rsidP="00C62D9A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2CB" w:rsidRDefault="00B142CB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Устаревшие слова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2CB" w:rsidRPr="00B93739" w:rsidRDefault="00B142CB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2CB" w:rsidRDefault="00B142CB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9542C2" w:rsidP="009542C2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</w:t>
            </w:r>
            <w:r w:rsidR="00F03D3C">
              <w:rPr>
                <w:color w:val="000000"/>
                <w:sz w:val="21"/>
                <w:szCs w:val="21"/>
              </w:rPr>
              <w:t>5</w:t>
            </w:r>
            <w:r w:rsidR="00B142CB">
              <w:rPr>
                <w:color w:val="000000"/>
                <w:sz w:val="21"/>
                <w:szCs w:val="21"/>
              </w:rPr>
              <w:t>.6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Р/р. Изложение повествовательного текста</w:t>
            </w:r>
          </w:p>
          <w:p w:rsidR="00C62D9A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  <w:p w:rsidR="00C62D9A" w:rsidRPr="00B93739" w:rsidRDefault="00C62D9A" w:rsidP="007D2CC8">
            <w:pPr>
              <w:snapToGrid w:val="0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603DF2">
            <w:pPr>
              <w:snapToGrid w:val="0"/>
              <w:rPr>
                <w:sz w:val="21"/>
                <w:szCs w:val="21"/>
              </w:rPr>
            </w:pP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9542C2" w:rsidP="009542C2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</w:t>
            </w:r>
            <w:r w:rsidR="00F03D3C">
              <w:rPr>
                <w:color w:val="000000"/>
                <w:sz w:val="21"/>
                <w:szCs w:val="21"/>
              </w:rPr>
              <w:t>6</w:t>
            </w:r>
            <w:r w:rsidR="00B142CB">
              <w:rPr>
                <w:color w:val="000000"/>
                <w:sz w:val="21"/>
                <w:szCs w:val="21"/>
              </w:rPr>
              <w:t>.7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Работа над ошибками.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Собственные и нарицательные имена существительные</w:t>
            </w:r>
          </w:p>
          <w:p w:rsidR="009542C2" w:rsidRDefault="009542C2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7D2CC8">
            <w:pPr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C62D9A" w:rsidTr="00420567">
        <w:trPr>
          <w:gridAfter w:val="1"/>
          <w:wAfter w:w="48" w:type="dxa"/>
          <w:trHeight w:val="30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9542C2" w:rsidP="009542C2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</w:t>
            </w:r>
            <w:r w:rsidR="00F03D3C">
              <w:rPr>
                <w:color w:val="000000"/>
                <w:sz w:val="21"/>
                <w:szCs w:val="21"/>
              </w:rPr>
              <w:t>7</w:t>
            </w:r>
            <w:r w:rsidR="00B142CB">
              <w:rPr>
                <w:color w:val="000000"/>
                <w:sz w:val="21"/>
                <w:szCs w:val="21"/>
              </w:rPr>
              <w:t>.8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9542C2" w:rsidP="007D2CC8">
            <w:pPr>
              <w:snapToGrid w:val="0"/>
              <w:rPr>
                <w:sz w:val="21"/>
                <w:szCs w:val="21"/>
              </w:rPr>
            </w:pPr>
            <w:r w:rsidRPr="009542C2">
              <w:rPr>
                <w:b/>
                <w:sz w:val="21"/>
                <w:szCs w:val="21"/>
              </w:rPr>
              <w:t>Контрольное списывание</w:t>
            </w:r>
            <w:r>
              <w:rPr>
                <w:sz w:val="21"/>
                <w:szCs w:val="21"/>
              </w:rPr>
              <w:t>.</w:t>
            </w:r>
          </w:p>
          <w:p w:rsidR="009542C2" w:rsidRDefault="009542C2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Pr="00B93739" w:rsidRDefault="00C62D9A" w:rsidP="00603DF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9542C2" w:rsidTr="00420567">
        <w:trPr>
          <w:gridAfter w:val="1"/>
          <w:wAfter w:w="48" w:type="dxa"/>
          <w:trHeight w:val="537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42C2" w:rsidRDefault="009542C2" w:rsidP="009542C2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</w:t>
            </w:r>
            <w:r w:rsidR="00F03D3C">
              <w:rPr>
                <w:color w:val="000000"/>
                <w:sz w:val="21"/>
                <w:szCs w:val="21"/>
              </w:rPr>
              <w:t>8</w:t>
            </w:r>
            <w:r w:rsidR="00B142CB">
              <w:rPr>
                <w:color w:val="000000"/>
                <w:sz w:val="21"/>
                <w:szCs w:val="21"/>
              </w:rPr>
              <w:t>.9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42C2" w:rsidRPr="009542C2" w:rsidRDefault="009542C2" w:rsidP="007D2CC8">
            <w:pPr>
              <w:snapToGrid w:val="0"/>
              <w:rPr>
                <w:b/>
                <w:sz w:val="21"/>
                <w:szCs w:val="21"/>
              </w:rPr>
            </w:pPr>
            <w:r w:rsidRPr="009542C2">
              <w:rPr>
                <w:b/>
                <w:sz w:val="21"/>
                <w:szCs w:val="21"/>
              </w:rPr>
              <w:t>Проект «Тайна имени»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42C2" w:rsidRPr="00B93739" w:rsidRDefault="009542C2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42C2" w:rsidRDefault="009542C2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9542C2" w:rsidTr="00420567">
        <w:trPr>
          <w:gridAfter w:val="1"/>
          <w:wAfter w:w="48" w:type="dxa"/>
          <w:trHeight w:val="501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42C2" w:rsidRDefault="00F03D3C" w:rsidP="009542C2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89</w:t>
            </w:r>
            <w:r w:rsidR="00B142CB">
              <w:rPr>
                <w:color w:val="000000"/>
                <w:sz w:val="21"/>
                <w:szCs w:val="21"/>
              </w:rPr>
              <w:t>.10</w:t>
            </w:r>
          </w:p>
          <w:p w:rsidR="009542C2" w:rsidRDefault="009542C2" w:rsidP="009542C2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42C2" w:rsidRDefault="009542C2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имен существительных по числам</w:t>
            </w:r>
          </w:p>
          <w:p w:rsidR="009542C2" w:rsidRDefault="009542C2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42C2" w:rsidRPr="00B93739" w:rsidRDefault="009542C2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42C2" w:rsidRDefault="009542C2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9542C2" w:rsidTr="00420567">
        <w:trPr>
          <w:gridAfter w:val="1"/>
          <w:wAfter w:w="48" w:type="dxa"/>
          <w:trHeight w:val="483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2C2" w:rsidRDefault="00F03D3C" w:rsidP="009542C2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90</w:t>
            </w:r>
            <w:r w:rsidR="00B142CB">
              <w:rPr>
                <w:color w:val="000000"/>
                <w:sz w:val="21"/>
                <w:szCs w:val="21"/>
              </w:rPr>
              <w:t>.11</w:t>
            </w:r>
          </w:p>
          <w:p w:rsidR="009542C2" w:rsidRDefault="009542C2" w:rsidP="009542C2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2C2" w:rsidRDefault="009542C2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Закрепление. Изменение имен существительных по числам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2C2" w:rsidRPr="00B93739" w:rsidRDefault="009542C2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2C2" w:rsidRDefault="009542C2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F03D3C" w:rsidP="009542C2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91</w:t>
            </w:r>
            <w:r w:rsidR="00B142CB">
              <w:rPr>
                <w:color w:val="000000"/>
                <w:sz w:val="21"/>
                <w:szCs w:val="21"/>
              </w:rPr>
              <w:t>.12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Род имен существительных</w:t>
            </w:r>
          </w:p>
          <w:p w:rsidR="009542C2" w:rsidRDefault="009542C2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34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2D9A" w:rsidRDefault="00F03D3C" w:rsidP="009542C2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92</w:t>
            </w:r>
            <w:r w:rsidR="00B142CB">
              <w:rPr>
                <w:color w:val="000000"/>
                <w:sz w:val="21"/>
                <w:szCs w:val="21"/>
              </w:rPr>
              <w:t>.13</w:t>
            </w:r>
          </w:p>
          <w:p w:rsidR="00C62D9A" w:rsidRDefault="00C62D9A" w:rsidP="007D2CC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Определение рода имен существительных в косвенных падежах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Pr="00B93739" w:rsidRDefault="00C62D9A" w:rsidP="00603DF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9542C2" w:rsidTr="00420567">
        <w:trPr>
          <w:gridAfter w:val="1"/>
          <w:wAfter w:w="48" w:type="dxa"/>
          <w:trHeight w:val="48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542C2" w:rsidRDefault="009D13F3" w:rsidP="009D1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</w:t>
            </w:r>
            <w:r w:rsidR="00F03D3C">
              <w:rPr>
                <w:color w:val="000000"/>
                <w:sz w:val="21"/>
                <w:szCs w:val="21"/>
              </w:rPr>
              <w:t>3</w:t>
            </w:r>
            <w:r w:rsidR="00B142CB">
              <w:rPr>
                <w:color w:val="000000"/>
                <w:sz w:val="21"/>
                <w:szCs w:val="21"/>
              </w:rPr>
              <w:t>.14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2C2" w:rsidRDefault="009542C2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Закрепление. Определение рода имен существительных в косвенных падежах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2C2" w:rsidRPr="00B93739" w:rsidRDefault="009542C2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2C2" w:rsidRDefault="009542C2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9D13F3" w:rsidP="009D1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</w:t>
            </w:r>
            <w:r w:rsidR="00F03D3C">
              <w:rPr>
                <w:color w:val="000000"/>
                <w:sz w:val="21"/>
                <w:szCs w:val="21"/>
              </w:rPr>
              <w:t>4</w:t>
            </w:r>
            <w:r w:rsidR="00B142CB">
              <w:rPr>
                <w:color w:val="000000"/>
                <w:sz w:val="21"/>
                <w:szCs w:val="21"/>
              </w:rPr>
              <w:t>.15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Мягкий знак на конце имен существительных после шипящих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603DF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9D13F3" w:rsidP="009D1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</w:t>
            </w:r>
            <w:r w:rsidR="00F03D3C">
              <w:rPr>
                <w:color w:val="000000"/>
                <w:sz w:val="21"/>
                <w:szCs w:val="21"/>
              </w:rPr>
              <w:t>5</w:t>
            </w:r>
            <w:r w:rsidR="00B142CB">
              <w:rPr>
                <w:color w:val="000000"/>
                <w:sz w:val="21"/>
                <w:szCs w:val="21"/>
              </w:rPr>
              <w:t>.16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написании имен существительных, оканчивающихся на шипящий звук</w:t>
            </w:r>
          </w:p>
          <w:p w:rsidR="009D13F3" w:rsidRDefault="009D13F3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9D13F3" w:rsidP="009D1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</w:t>
            </w:r>
            <w:r w:rsidR="00F03D3C">
              <w:rPr>
                <w:color w:val="000000"/>
                <w:sz w:val="21"/>
                <w:szCs w:val="21"/>
              </w:rPr>
              <w:t>6</w:t>
            </w:r>
            <w:r w:rsidR="00B142CB">
              <w:rPr>
                <w:color w:val="000000"/>
                <w:sz w:val="21"/>
                <w:szCs w:val="21"/>
              </w:rPr>
              <w:t>.17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Контрольный диктант №6  по теме «Имя существительное»</w:t>
            </w:r>
          </w:p>
          <w:p w:rsidR="009D13F3" w:rsidRDefault="009D13F3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603DF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F03D3C" w:rsidP="009D1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97</w:t>
            </w:r>
            <w:r w:rsidR="00B142CB">
              <w:rPr>
                <w:color w:val="000000"/>
                <w:sz w:val="21"/>
                <w:szCs w:val="21"/>
              </w:rPr>
              <w:t>.18</w:t>
            </w:r>
          </w:p>
        </w:tc>
        <w:tc>
          <w:tcPr>
            <w:tcW w:w="8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Работа над ошибками.</w:t>
            </w:r>
          </w:p>
          <w:p w:rsidR="009D13F3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Склонение имён существительных.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.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9D13F3" w:rsidP="009D1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</w:t>
            </w:r>
            <w:r w:rsidR="00F03D3C">
              <w:rPr>
                <w:color w:val="000000"/>
                <w:sz w:val="21"/>
                <w:szCs w:val="21"/>
              </w:rPr>
              <w:t>8</w:t>
            </w:r>
            <w:r w:rsidR="00B142CB">
              <w:rPr>
                <w:color w:val="000000"/>
                <w:sz w:val="21"/>
                <w:szCs w:val="21"/>
              </w:rPr>
              <w:t>.19</w:t>
            </w:r>
          </w:p>
        </w:tc>
        <w:tc>
          <w:tcPr>
            <w:tcW w:w="8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Падеж имён существительных.  Несклоняемые имена существительные.</w:t>
            </w:r>
          </w:p>
          <w:p w:rsidR="009D13F3" w:rsidRDefault="009D13F3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left w:val="single" w:sz="4" w:space="0" w:color="000000"/>
            </w:tcBorders>
            <w:shd w:val="clear" w:color="auto" w:fill="auto"/>
          </w:tcPr>
          <w:p w:rsidR="00C62D9A" w:rsidRDefault="00F03D3C" w:rsidP="009D1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99</w:t>
            </w:r>
            <w:r w:rsidR="00B142CB">
              <w:rPr>
                <w:color w:val="000000"/>
                <w:sz w:val="21"/>
                <w:szCs w:val="21"/>
              </w:rPr>
              <w:t>.20</w:t>
            </w:r>
          </w:p>
        </w:tc>
        <w:tc>
          <w:tcPr>
            <w:tcW w:w="8077" w:type="dxa"/>
            <w:tcBorders>
              <w:lef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Р/р. Сочинение</w:t>
            </w:r>
            <w:r>
              <w:rPr>
                <w:sz w:val="21"/>
                <w:szCs w:val="21"/>
              </w:rPr>
              <w:t xml:space="preserve"> по репродукции картины И.Я. Билибина  «Иван-царевич и лягушка-квакушка»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shd w:val="clear" w:color="auto" w:fill="auto"/>
          </w:tcPr>
          <w:p w:rsidR="00C62D9A" w:rsidRPr="00B93739" w:rsidRDefault="00C62D9A" w:rsidP="00603DF2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9D13F3" w:rsidP="009D1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10</w:t>
            </w:r>
            <w:r w:rsidR="00F03D3C">
              <w:rPr>
                <w:color w:val="000000"/>
                <w:sz w:val="21"/>
                <w:szCs w:val="21"/>
              </w:rPr>
              <w:t>0</w:t>
            </w:r>
            <w:r w:rsidR="00B142CB">
              <w:rPr>
                <w:color w:val="000000"/>
                <w:sz w:val="21"/>
                <w:szCs w:val="21"/>
              </w:rPr>
              <w:t>.21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Работа над ошибками. Именительный падеж имен существительных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BD7CFC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DB53F3" w:rsidP="00DB5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</w:t>
            </w:r>
            <w:r w:rsidR="00F03D3C">
              <w:rPr>
                <w:color w:val="000000"/>
                <w:sz w:val="21"/>
                <w:szCs w:val="21"/>
              </w:rPr>
              <w:t>1</w:t>
            </w:r>
            <w:r w:rsidR="00B142CB">
              <w:rPr>
                <w:color w:val="000000"/>
                <w:sz w:val="21"/>
                <w:szCs w:val="21"/>
              </w:rPr>
              <w:t>.22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Родительный падеж имен существительных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BD7CFC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C62D9A" w:rsidRPr="00B93739" w:rsidRDefault="00C62D9A" w:rsidP="007D2CC8">
            <w:pPr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DB53F3" w:rsidP="00DB5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</w:t>
            </w:r>
            <w:r w:rsidR="00F03D3C">
              <w:rPr>
                <w:color w:val="000000"/>
                <w:sz w:val="21"/>
                <w:szCs w:val="21"/>
              </w:rPr>
              <w:t>2</w:t>
            </w:r>
            <w:r w:rsidR="00B142CB">
              <w:rPr>
                <w:color w:val="000000"/>
                <w:sz w:val="21"/>
                <w:szCs w:val="21"/>
              </w:rPr>
              <w:t>.23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Дательный падеж имен существительных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BD7CFC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DB53F3" w:rsidP="00DB5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</w:t>
            </w:r>
            <w:r w:rsidR="00F03D3C">
              <w:rPr>
                <w:color w:val="000000"/>
                <w:sz w:val="21"/>
                <w:szCs w:val="21"/>
              </w:rPr>
              <w:t>3</w:t>
            </w:r>
            <w:r w:rsidR="00B142CB">
              <w:rPr>
                <w:color w:val="000000"/>
                <w:sz w:val="21"/>
                <w:szCs w:val="21"/>
              </w:rPr>
              <w:t>.24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Винительный падеж имен существительных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BD7CFC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BD7CFC">
            <w:pPr>
              <w:snapToGrid w:val="0"/>
              <w:rPr>
                <w:sz w:val="21"/>
                <w:szCs w:val="21"/>
              </w:rPr>
            </w:pP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DB53F3" w:rsidP="00DB5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</w:t>
            </w:r>
            <w:r w:rsidR="00F03D3C">
              <w:rPr>
                <w:color w:val="000000"/>
                <w:sz w:val="21"/>
                <w:szCs w:val="21"/>
              </w:rPr>
              <w:t>4</w:t>
            </w:r>
            <w:r w:rsidR="00B142CB">
              <w:rPr>
                <w:color w:val="000000"/>
                <w:sz w:val="21"/>
                <w:szCs w:val="21"/>
              </w:rPr>
              <w:t>.25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Творительный падеж  имен  существительных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BD7CFC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DB53F3" w:rsidP="00DB5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</w:t>
            </w:r>
            <w:r w:rsidR="00F03D3C">
              <w:rPr>
                <w:color w:val="000000"/>
                <w:sz w:val="21"/>
                <w:szCs w:val="21"/>
              </w:rPr>
              <w:t>5</w:t>
            </w:r>
            <w:r w:rsidR="00B142CB">
              <w:rPr>
                <w:color w:val="000000"/>
                <w:sz w:val="21"/>
                <w:szCs w:val="21"/>
              </w:rPr>
              <w:t>.26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Предложный падеж имен существительных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BD7CFC">
            <w:pPr>
              <w:snapToGrid w:val="0"/>
              <w:rPr>
                <w:b/>
                <w:sz w:val="21"/>
                <w:szCs w:val="21"/>
              </w:rPr>
            </w:pPr>
          </w:p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DB53F3" w:rsidP="00DB5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</w:t>
            </w:r>
            <w:r w:rsidR="00F03D3C">
              <w:rPr>
                <w:color w:val="000000"/>
                <w:sz w:val="21"/>
                <w:szCs w:val="21"/>
              </w:rPr>
              <w:t>6</w:t>
            </w:r>
            <w:r w:rsidR="00E65411">
              <w:rPr>
                <w:color w:val="000000"/>
                <w:sz w:val="21"/>
                <w:szCs w:val="21"/>
              </w:rPr>
              <w:t>.27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Р/р. Подробное изложение повествовательного текста</w:t>
            </w:r>
          </w:p>
          <w:p w:rsidR="00C62D9A" w:rsidRPr="00F8048F" w:rsidRDefault="00C62D9A" w:rsidP="007D2CC8">
            <w:pPr>
              <w:snapToGrid w:val="0"/>
              <w:rPr>
                <w:sz w:val="21"/>
                <w:szCs w:val="21"/>
              </w:rPr>
            </w:pPr>
            <w:r w:rsidRPr="00F8048F">
              <w:rPr>
                <w:sz w:val="21"/>
                <w:szCs w:val="21"/>
              </w:rPr>
              <w:t>(упр.101 с.56)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BD7CFC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DB53F3" w:rsidP="00DB5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</w:t>
            </w:r>
            <w:r w:rsidR="00F03D3C">
              <w:rPr>
                <w:color w:val="000000"/>
                <w:sz w:val="21"/>
                <w:szCs w:val="21"/>
              </w:rPr>
              <w:t>7</w:t>
            </w:r>
            <w:r w:rsidR="00E65411">
              <w:rPr>
                <w:color w:val="000000"/>
                <w:sz w:val="21"/>
                <w:szCs w:val="21"/>
              </w:rPr>
              <w:t>.28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Работа над ошибками. Обобщение знаний  о  падежах имен существительных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543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2D9A" w:rsidRDefault="00DB53F3" w:rsidP="00DB5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</w:t>
            </w:r>
            <w:r w:rsidR="00F03D3C">
              <w:rPr>
                <w:color w:val="000000"/>
                <w:sz w:val="21"/>
                <w:szCs w:val="21"/>
              </w:rPr>
              <w:t>8</w:t>
            </w:r>
            <w:r w:rsidR="00E65411">
              <w:rPr>
                <w:color w:val="000000"/>
                <w:sz w:val="21"/>
                <w:szCs w:val="21"/>
              </w:rPr>
              <w:t>.29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Диктант№7 по теме «Правописание окончаний имен существительных»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2D9A" w:rsidRPr="00B93739" w:rsidRDefault="00C62D9A" w:rsidP="00BD7CFC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551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DB53F3" w:rsidP="00DB5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F03D3C">
              <w:rPr>
                <w:color w:val="000000"/>
                <w:sz w:val="21"/>
                <w:szCs w:val="21"/>
              </w:rPr>
              <w:t>09</w:t>
            </w:r>
            <w:r w:rsidR="00E65411">
              <w:rPr>
                <w:color w:val="000000"/>
                <w:sz w:val="21"/>
                <w:szCs w:val="21"/>
              </w:rPr>
              <w:t>.30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Работа над ошибками.</w:t>
            </w:r>
            <w:r w:rsidR="00DB53F3">
              <w:rPr>
                <w:sz w:val="21"/>
                <w:szCs w:val="21"/>
              </w:rPr>
              <w:t xml:space="preserve"> Проект «Зимняя страничка»</w:t>
            </w:r>
          </w:p>
          <w:p w:rsidR="00C62D9A" w:rsidRDefault="00C62D9A" w:rsidP="007D2CC8">
            <w:pPr>
              <w:snapToGrid w:val="0"/>
              <w:rPr>
                <w:b/>
                <w:sz w:val="21"/>
                <w:szCs w:val="21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BD7CFC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BD7CFC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545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DB53F3" w:rsidP="00DB5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</w:t>
            </w:r>
            <w:r w:rsidR="00F03D3C">
              <w:rPr>
                <w:color w:val="000000"/>
                <w:sz w:val="21"/>
                <w:szCs w:val="21"/>
              </w:rPr>
              <w:t>0</w:t>
            </w:r>
            <w:r w:rsidR="00E65411">
              <w:rPr>
                <w:color w:val="000000"/>
                <w:sz w:val="21"/>
                <w:szCs w:val="21"/>
              </w:rPr>
              <w:t>.31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Р/р. Сочинение</w:t>
            </w:r>
            <w:r>
              <w:rPr>
                <w:sz w:val="21"/>
                <w:szCs w:val="21"/>
              </w:rPr>
              <w:t xml:space="preserve"> по репродукции картины К.Ф. Юона  «Конец зимы»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411" w:rsidRDefault="00E65411" w:rsidP="00DB53F3">
            <w:pPr>
              <w:snapToGrid w:val="0"/>
              <w:rPr>
                <w:color w:val="000000"/>
                <w:sz w:val="21"/>
                <w:szCs w:val="21"/>
              </w:rPr>
            </w:pPr>
          </w:p>
          <w:p w:rsidR="00C62D9A" w:rsidRDefault="00F03D3C" w:rsidP="00DB5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111</w:t>
            </w:r>
            <w:r w:rsidR="00E65411">
              <w:rPr>
                <w:color w:val="000000"/>
                <w:sz w:val="21"/>
                <w:szCs w:val="21"/>
              </w:rPr>
              <w:t>.1</w:t>
            </w:r>
          </w:p>
          <w:p w:rsidR="00C62D9A" w:rsidRDefault="00C62D9A" w:rsidP="00DB53F3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411" w:rsidRPr="00E65411" w:rsidRDefault="00E65411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                                        </w:t>
            </w:r>
            <w:r w:rsidRPr="00E65411">
              <w:rPr>
                <w:b/>
                <w:sz w:val="21"/>
                <w:szCs w:val="21"/>
              </w:rPr>
              <w:t>Имя прилагательное</w:t>
            </w:r>
            <w:r>
              <w:rPr>
                <w:b/>
                <w:sz w:val="21"/>
                <w:szCs w:val="21"/>
              </w:rPr>
              <w:t xml:space="preserve"> – 20 ч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Понятие об имени прилагательном как части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53F3" w:rsidRPr="00B93739" w:rsidRDefault="00C62D9A" w:rsidP="00DB53F3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63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DB53F3" w:rsidP="00DB5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</w:t>
            </w:r>
            <w:r w:rsidR="00F03D3C">
              <w:rPr>
                <w:color w:val="000000"/>
                <w:sz w:val="21"/>
                <w:szCs w:val="21"/>
              </w:rPr>
              <w:t>2</w:t>
            </w:r>
            <w:r w:rsidR="00E65411">
              <w:rPr>
                <w:color w:val="000000"/>
                <w:sz w:val="21"/>
                <w:szCs w:val="21"/>
              </w:rPr>
              <w:t>.2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Связь имен прилагательных с именами существительными.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DB53F3" w:rsidP="00DB5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</w:t>
            </w:r>
            <w:r w:rsidR="00F03D3C">
              <w:rPr>
                <w:color w:val="000000"/>
                <w:sz w:val="21"/>
                <w:szCs w:val="21"/>
              </w:rPr>
              <w:t>3</w:t>
            </w:r>
            <w:r w:rsidR="00E65411">
              <w:rPr>
                <w:color w:val="000000"/>
                <w:sz w:val="21"/>
                <w:szCs w:val="21"/>
              </w:rPr>
              <w:t>.3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DB53F3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Сложные </w:t>
            </w:r>
            <w:r w:rsidR="00C62D9A">
              <w:rPr>
                <w:sz w:val="21"/>
                <w:szCs w:val="21"/>
              </w:rPr>
              <w:t xml:space="preserve"> имен</w:t>
            </w:r>
            <w:r>
              <w:rPr>
                <w:sz w:val="21"/>
                <w:szCs w:val="21"/>
              </w:rPr>
              <w:t>а  прилагательные.</w:t>
            </w:r>
          </w:p>
          <w:p w:rsidR="00DB53F3" w:rsidRDefault="00DB53F3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39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F03D3C" w:rsidP="00DB5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114</w:t>
            </w:r>
            <w:r w:rsidR="00E65411">
              <w:rPr>
                <w:color w:val="000000"/>
                <w:sz w:val="21"/>
                <w:szCs w:val="21"/>
              </w:rPr>
              <w:t>.4</w:t>
            </w:r>
          </w:p>
          <w:p w:rsidR="00DB53F3" w:rsidRDefault="00DB53F3" w:rsidP="00DB53F3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B53F3" w:rsidRDefault="00DB53F3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Составление текста- описания в научном стиле.</w:t>
            </w:r>
          </w:p>
          <w:p w:rsidR="00C62D9A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DB53F3" w:rsidTr="00420567">
        <w:trPr>
          <w:gridAfter w:val="1"/>
          <w:wAfter w:w="48" w:type="dxa"/>
          <w:trHeight w:val="390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B53F3" w:rsidRDefault="00F03D3C" w:rsidP="00DB5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115</w:t>
            </w:r>
            <w:r w:rsidR="00E65411">
              <w:rPr>
                <w:color w:val="000000"/>
                <w:sz w:val="21"/>
                <w:szCs w:val="21"/>
              </w:rPr>
              <w:t>.5</w:t>
            </w:r>
          </w:p>
          <w:p w:rsidR="00DB53F3" w:rsidRDefault="00DB53F3" w:rsidP="00DB53F3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B53F3" w:rsidRPr="00DB53F3" w:rsidRDefault="00DB53F3" w:rsidP="007D2CC8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Р/р. Сочинение </w:t>
            </w:r>
            <w:r>
              <w:rPr>
                <w:sz w:val="21"/>
                <w:szCs w:val="21"/>
              </w:rPr>
              <w:t>по картине М.А.Врубеля «Царевна Лебедь»</w:t>
            </w:r>
          </w:p>
          <w:p w:rsidR="00DB53F3" w:rsidRDefault="00DB53F3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B53F3" w:rsidRPr="00B93739" w:rsidRDefault="00DB53F3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53F3" w:rsidRDefault="00DB53F3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DB53F3" w:rsidTr="00420567">
        <w:trPr>
          <w:gridAfter w:val="1"/>
          <w:wAfter w:w="48" w:type="dxa"/>
          <w:trHeight w:val="50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53F3" w:rsidRDefault="00DB53F3" w:rsidP="00DB5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</w:t>
            </w:r>
            <w:r w:rsidR="00F03D3C">
              <w:rPr>
                <w:color w:val="000000"/>
                <w:sz w:val="21"/>
                <w:szCs w:val="21"/>
              </w:rPr>
              <w:t>6</w:t>
            </w:r>
            <w:r w:rsidR="00E65411">
              <w:rPr>
                <w:color w:val="000000"/>
                <w:sz w:val="21"/>
                <w:szCs w:val="21"/>
              </w:rPr>
              <w:t>.6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53F3" w:rsidRDefault="00DB53F3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Род имен прилагательных.</w:t>
            </w:r>
          </w:p>
          <w:p w:rsidR="00DB53F3" w:rsidRDefault="00DB53F3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53F3" w:rsidRPr="00B93739" w:rsidRDefault="00DB53F3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53F3" w:rsidRDefault="00DB53F3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315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A11314" w:rsidP="007D2CC8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117</w:t>
            </w:r>
            <w:r w:rsidR="00E65411">
              <w:rPr>
                <w:color w:val="000000"/>
                <w:sz w:val="21"/>
                <w:szCs w:val="21"/>
              </w:rPr>
              <w:t>.7</w:t>
            </w:r>
          </w:p>
          <w:p w:rsidR="00B819C0" w:rsidRDefault="00B819C0" w:rsidP="007D2CC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Изменение имен прилагательных по родам. 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B53F3" w:rsidRPr="00B93739" w:rsidRDefault="00C62D9A" w:rsidP="00DB53F3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C248B7" w:rsidTr="00420567">
        <w:trPr>
          <w:gridAfter w:val="1"/>
          <w:wAfter w:w="48" w:type="dxa"/>
          <w:trHeight w:val="40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8B7" w:rsidRDefault="00C248B7" w:rsidP="007D2CC8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118</w:t>
            </w:r>
            <w:r w:rsidR="00E65411">
              <w:rPr>
                <w:color w:val="000000"/>
                <w:sz w:val="21"/>
                <w:szCs w:val="21"/>
              </w:rPr>
              <w:t>.8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родовых окончаний имен прилагательных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8B7" w:rsidRPr="00B93739" w:rsidRDefault="00C248B7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B819C0" w:rsidP="00DB53F3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119</w:t>
            </w:r>
            <w:r w:rsidR="00E65411">
              <w:rPr>
                <w:color w:val="000000"/>
                <w:sz w:val="21"/>
                <w:szCs w:val="21"/>
              </w:rPr>
              <w:t>.9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имен прилагательных по числам</w:t>
            </w:r>
          </w:p>
          <w:p w:rsidR="00B819C0" w:rsidRDefault="00B819C0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B93739" w:rsidRDefault="00C62D9A" w:rsidP="00DB53F3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C62D9A" w:rsidTr="00420567">
        <w:trPr>
          <w:gridAfter w:val="1"/>
          <w:wAfter w:w="48" w:type="dxa"/>
          <w:trHeight w:val="405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B819C0" w:rsidP="00B819C0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120</w:t>
            </w:r>
            <w:r w:rsidR="00E65411">
              <w:rPr>
                <w:color w:val="000000"/>
                <w:sz w:val="21"/>
                <w:szCs w:val="21"/>
              </w:rPr>
              <w:t>.10</w:t>
            </w:r>
          </w:p>
          <w:p w:rsidR="00B819C0" w:rsidRDefault="00B819C0" w:rsidP="00B819C0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имен прилагательных по числам</w:t>
            </w:r>
          </w:p>
          <w:p w:rsidR="00B819C0" w:rsidRDefault="00B819C0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81A" w:rsidRPr="00B93739" w:rsidRDefault="00C62D9A" w:rsidP="0020781A">
            <w:pPr>
              <w:snapToGrid w:val="0"/>
              <w:rPr>
                <w:b/>
                <w:sz w:val="21"/>
                <w:szCs w:val="21"/>
              </w:rPr>
            </w:pPr>
            <w:r w:rsidRPr="00B93739">
              <w:rPr>
                <w:b/>
                <w:sz w:val="21"/>
                <w:szCs w:val="21"/>
              </w:rPr>
              <w:t xml:space="preserve"> </w:t>
            </w:r>
          </w:p>
          <w:p w:rsidR="00C62D9A" w:rsidRPr="00B93739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E65411" w:rsidTr="00420567">
        <w:trPr>
          <w:gridAfter w:val="1"/>
          <w:wAfter w:w="48" w:type="dxa"/>
          <w:trHeight w:val="55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411" w:rsidRDefault="00E65411" w:rsidP="00B819C0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121.11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411" w:rsidRDefault="00E65411" w:rsidP="00B819C0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имен прилагательных по числам</w:t>
            </w:r>
          </w:p>
          <w:p w:rsidR="00E65411" w:rsidRDefault="00E65411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411" w:rsidRPr="00B93739" w:rsidRDefault="00E65411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411" w:rsidRDefault="00E65411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375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B819C0" w:rsidP="00B819C0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122</w:t>
            </w:r>
            <w:r w:rsidR="00E65411">
              <w:rPr>
                <w:color w:val="000000"/>
                <w:sz w:val="21"/>
                <w:szCs w:val="21"/>
              </w:rPr>
              <w:t>.12</w:t>
            </w:r>
          </w:p>
          <w:p w:rsidR="00B819C0" w:rsidRDefault="00B819C0" w:rsidP="00B819C0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819C0" w:rsidRDefault="00C62D9A" w:rsidP="00B819C0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имен прилагательным по падежам (общее представление)</w:t>
            </w:r>
          </w:p>
          <w:p w:rsidR="00B819C0" w:rsidRPr="00B819C0" w:rsidRDefault="00B819C0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81A" w:rsidRDefault="00C62D9A" w:rsidP="0020781A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C248B7" w:rsidTr="00420567">
        <w:trPr>
          <w:gridAfter w:val="1"/>
          <w:wAfter w:w="48" w:type="dxa"/>
          <w:trHeight w:val="58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8B7" w:rsidRDefault="00C248B7" w:rsidP="00B819C0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123</w:t>
            </w:r>
            <w:r w:rsidR="00E65411">
              <w:rPr>
                <w:color w:val="000000"/>
                <w:sz w:val="21"/>
                <w:szCs w:val="21"/>
              </w:rPr>
              <w:t>.13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8B7" w:rsidRDefault="00C248B7" w:rsidP="00B819C0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Проверочная работа по теме «Изменение имен прилагательных по  родам и числам»</w:t>
            </w:r>
          </w:p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8B7" w:rsidRDefault="00C248B7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B819C0" w:rsidP="00B819C0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124</w:t>
            </w:r>
            <w:r w:rsidR="00E65411">
              <w:rPr>
                <w:color w:val="000000"/>
                <w:sz w:val="21"/>
                <w:szCs w:val="21"/>
              </w:rPr>
              <w:t>.14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определении падежа имен прилагательных</w:t>
            </w:r>
          </w:p>
          <w:p w:rsidR="00B819C0" w:rsidRDefault="00B819C0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C62D9A" w:rsidTr="00420567">
        <w:trPr>
          <w:gridAfter w:val="1"/>
          <w:wAfter w:w="48" w:type="dxa"/>
          <w:trHeight w:val="621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2D9A" w:rsidRDefault="00B819C0" w:rsidP="00B819C0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125</w:t>
            </w:r>
            <w:r w:rsidR="00E65411">
              <w:rPr>
                <w:color w:val="000000"/>
                <w:sz w:val="21"/>
                <w:szCs w:val="21"/>
              </w:rPr>
              <w:t>.15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2D9A" w:rsidRDefault="00B819C0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Морфологический разбор имени прилагательного.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0781A" w:rsidRPr="00BF082F" w:rsidRDefault="00C62D9A" w:rsidP="0020781A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  <w:p w:rsidR="00C62D9A" w:rsidRPr="00BF082F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Pr="007B2557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B819C0" w:rsidP="00B819C0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126</w:t>
            </w:r>
            <w:r w:rsidR="00E65411">
              <w:rPr>
                <w:color w:val="000000"/>
                <w:sz w:val="21"/>
                <w:szCs w:val="21"/>
              </w:rPr>
              <w:t>.16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Контрольный диктант№8  по теме «Имя прилагательное»</w:t>
            </w:r>
          </w:p>
          <w:p w:rsidR="00B819C0" w:rsidRDefault="00B819C0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20781A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315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B819C0" w:rsidP="00B819C0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127</w:t>
            </w:r>
            <w:r w:rsidR="00E65411">
              <w:rPr>
                <w:color w:val="000000"/>
                <w:sz w:val="21"/>
                <w:szCs w:val="21"/>
              </w:rPr>
              <w:t>.17</w:t>
            </w:r>
          </w:p>
          <w:p w:rsidR="00C248B7" w:rsidRDefault="00C248B7" w:rsidP="00B819C0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Работа над ошибками. Обобщение знаний об имени прилагательном</w:t>
            </w:r>
          </w:p>
          <w:p w:rsidR="00C248B7" w:rsidRPr="00B819C0" w:rsidRDefault="00C248B7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C62D9A" w:rsidP="0020781A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248B7" w:rsidTr="00420567">
        <w:trPr>
          <w:gridAfter w:val="1"/>
          <w:wAfter w:w="48" w:type="dxa"/>
          <w:trHeight w:val="43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48B7" w:rsidRDefault="00C248B7" w:rsidP="00B819C0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128</w:t>
            </w:r>
            <w:r w:rsidR="00E65411">
              <w:rPr>
                <w:color w:val="000000"/>
                <w:sz w:val="21"/>
                <w:szCs w:val="21"/>
              </w:rPr>
              <w:t>.18</w:t>
            </w:r>
          </w:p>
          <w:p w:rsidR="00C248B7" w:rsidRDefault="00C248B7" w:rsidP="00B819C0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48B7" w:rsidRDefault="00C248B7" w:rsidP="00B819C0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 Обобщение знаний об имени прилагательном</w:t>
            </w:r>
          </w:p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48B7" w:rsidRDefault="00C248B7" w:rsidP="0020781A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248B7" w:rsidTr="00420567">
        <w:trPr>
          <w:gridAfter w:val="1"/>
          <w:wAfter w:w="48" w:type="dxa"/>
          <w:trHeight w:val="70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48B7" w:rsidRDefault="00C248B7" w:rsidP="00B819C0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129</w:t>
            </w:r>
            <w:r w:rsidR="00E65411">
              <w:rPr>
                <w:color w:val="000000"/>
                <w:sz w:val="21"/>
                <w:szCs w:val="21"/>
              </w:rPr>
              <w:t>.19</w:t>
            </w:r>
          </w:p>
          <w:p w:rsidR="00C248B7" w:rsidRDefault="00C248B7" w:rsidP="00B819C0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Р/р Сочинение – отзыв по репродукции картины А.А.Серова «Девочка с персиками»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48B7" w:rsidRDefault="00C248B7" w:rsidP="0020781A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248B7" w:rsidTr="00420567">
        <w:trPr>
          <w:gridAfter w:val="1"/>
          <w:wAfter w:w="48" w:type="dxa"/>
          <w:trHeight w:val="198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48B7" w:rsidRDefault="00C248B7" w:rsidP="00B819C0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48B7" w:rsidRPr="00E65411" w:rsidRDefault="00E65411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48B7" w:rsidRDefault="00C248B7" w:rsidP="0020781A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E65411" w:rsidTr="00420567">
        <w:trPr>
          <w:gridAfter w:val="1"/>
          <w:wAfter w:w="48" w:type="dxa"/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411" w:rsidRDefault="00E65411" w:rsidP="00B819C0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130.20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411" w:rsidRDefault="00E65411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Имя прилагательное в загадках.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411" w:rsidRDefault="00E65411" w:rsidP="0020781A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411" w:rsidRDefault="00E65411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411" w:rsidRDefault="00E65411" w:rsidP="00C248B7">
            <w:pPr>
              <w:snapToGrid w:val="0"/>
              <w:rPr>
                <w:color w:val="000000"/>
                <w:sz w:val="21"/>
                <w:szCs w:val="21"/>
              </w:rPr>
            </w:pPr>
          </w:p>
          <w:p w:rsidR="00C62D9A" w:rsidRDefault="00C248B7" w:rsidP="00C248B7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131</w:t>
            </w:r>
            <w:r w:rsidR="00E65411">
              <w:rPr>
                <w:color w:val="000000"/>
                <w:sz w:val="21"/>
                <w:szCs w:val="21"/>
              </w:rPr>
              <w:t>.1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411" w:rsidRPr="00E65411" w:rsidRDefault="00E65411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                                         </w:t>
            </w:r>
            <w:r w:rsidRPr="00E65411">
              <w:rPr>
                <w:b/>
                <w:sz w:val="21"/>
                <w:szCs w:val="21"/>
              </w:rPr>
              <w:t>Местоимение</w:t>
            </w:r>
            <w:r>
              <w:rPr>
                <w:b/>
                <w:sz w:val="21"/>
                <w:szCs w:val="21"/>
              </w:rPr>
              <w:t xml:space="preserve"> (5 ч)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Личные местоимения (общее представление)</w:t>
            </w:r>
          </w:p>
          <w:p w:rsidR="00E65411" w:rsidRDefault="00E65411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81A" w:rsidRDefault="00C62D9A" w:rsidP="0020781A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248B7" w:rsidP="00C248B7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132</w:t>
            </w:r>
            <w:r w:rsidR="00E65411">
              <w:rPr>
                <w:color w:val="000000"/>
                <w:sz w:val="21"/>
                <w:szCs w:val="21"/>
              </w:rPr>
              <w:t>.2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личных местоимений по родам.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81A" w:rsidRDefault="00C62D9A" w:rsidP="0020781A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36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C248B7" w:rsidP="00C248B7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133</w:t>
            </w:r>
            <w:r w:rsidR="00E65411">
              <w:rPr>
                <w:color w:val="000000"/>
                <w:sz w:val="21"/>
                <w:szCs w:val="21"/>
              </w:rPr>
              <w:t>.3</w:t>
            </w:r>
          </w:p>
          <w:p w:rsidR="00C248B7" w:rsidRDefault="00C248B7" w:rsidP="00C248B7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Морфологический разбор  местоимения</w:t>
            </w:r>
          </w:p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C248B7" w:rsidTr="00420567">
        <w:trPr>
          <w:gridAfter w:val="1"/>
          <w:wAfter w:w="48" w:type="dxa"/>
          <w:trHeight w:val="34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48B7" w:rsidRDefault="00C248B7" w:rsidP="00C248B7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134</w:t>
            </w:r>
            <w:r w:rsidR="00E65411">
              <w:rPr>
                <w:color w:val="000000"/>
                <w:sz w:val="21"/>
                <w:szCs w:val="21"/>
              </w:rPr>
              <w:t>.4</w:t>
            </w:r>
          </w:p>
          <w:p w:rsidR="00C248B7" w:rsidRDefault="00C248B7" w:rsidP="00C248B7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Обобщение знаний о местоимении</w:t>
            </w:r>
          </w:p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248B7" w:rsidTr="00420567">
        <w:trPr>
          <w:gridAfter w:val="1"/>
          <w:wAfter w:w="48" w:type="dxa"/>
          <w:trHeight w:val="453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8B7" w:rsidRDefault="00C248B7" w:rsidP="00C248B7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135</w:t>
            </w:r>
            <w:r w:rsidR="00E65411">
              <w:rPr>
                <w:color w:val="000000"/>
                <w:sz w:val="21"/>
                <w:szCs w:val="21"/>
              </w:rPr>
              <w:t>.5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Проверочная работа по теме «Местоимение»</w:t>
            </w:r>
          </w:p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8B7" w:rsidRDefault="00C248B7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567" w:rsidRDefault="00420567" w:rsidP="00C248B7">
            <w:pPr>
              <w:snapToGrid w:val="0"/>
              <w:rPr>
                <w:color w:val="000000"/>
                <w:sz w:val="21"/>
                <w:szCs w:val="21"/>
              </w:rPr>
            </w:pPr>
          </w:p>
          <w:p w:rsidR="00C62D9A" w:rsidRDefault="00C248B7" w:rsidP="00C248B7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136</w:t>
            </w:r>
            <w:r w:rsidR="00420567">
              <w:rPr>
                <w:color w:val="000000"/>
                <w:sz w:val="21"/>
                <w:szCs w:val="21"/>
              </w:rPr>
              <w:t>.1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567" w:rsidRPr="00420567" w:rsidRDefault="00420567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                                                    </w:t>
            </w:r>
            <w:r w:rsidRPr="00420567">
              <w:rPr>
                <w:b/>
                <w:sz w:val="21"/>
                <w:szCs w:val="21"/>
              </w:rPr>
              <w:t>Глагол</w:t>
            </w:r>
            <w:r>
              <w:rPr>
                <w:b/>
                <w:sz w:val="21"/>
                <w:szCs w:val="21"/>
              </w:rPr>
              <w:t xml:space="preserve"> (22 ч)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Понятие о глаголе как части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81A" w:rsidRDefault="00C62D9A" w:rsidP="0020781A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81A" w:rsidRDefault="0020781A" w:rsidP="0020781A">
            <w:pPr>
              <w:rPr>
                <w:sz w:val="21"/>
                <w:szCs w:val="21"/>
              </w:rPr>
            </w:pP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248B7" w:rsidP="00C248B7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137</w:t>
            </w:r>
            <w:r w:rsidR="00420567">
              <w:rPr>
                <w:color w:val="000000"/>
                <w:sz w:val="21"/>
                <w:szCs w:val="21"/>
              </w:rPr>
              <w:t>.2</w:t>
            </w:r>
          </w:p>
          <w:p w:rsidR="00487EA2" w:rsidRDefault="00487EA2" w:rsidP="00C248B7">
            <w:pPr>
              <w:snapToGrid w:val="0"/>
              <w:rPr>
                <w:color w:val="000000"/>
                <w:sz w:val="21"/>
                <w:szCs w:val="21"/>
              </w:rPr>
            </w:pPr>
          </w:p>
          <w:p w:rsidR="00487EA2" w:rsidRDefault="00487EA2" w:rsidP="00C248B7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138</w:t>
            </w:r>
            <w:r w:rsidR="00420567">
              <w:rPr>
                <w:color w:val="000000"/>
                <w:sz w:val="21"/>
                <w:szCs w:val="21"/>
              </w:rPr>
              <w:t>.3</w:t>
            </w:r>
          </w:p>
          <w:p w:rsidR="00487EA2" w:rsidRDefault="00487EA2" w:rsidP="00C248B7">
            <w:pPr>
              <w:snapToGrid w:val="0"/>
              <w:rPr>
                <w:color w:val="000000"/>
                <w:sz w:val="21"/>
                <w:szCs w:val="21"/>
              </w:rPr>
            </w:pPr>
          </w:p>
          <w:p w:rsidR="00487EA2" w:rsidRDefault="00487EA2" w:rsidP="00C248B7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139</w:t>
            </w:r>
            <w:r w:rsidR="00420567">
              <w:rPr>
                <w:color w:val="000000"/>
                <w:sz w:val="21"/>
                <w:szCs w:val="21"/>
              </w:rPr>
              <w:t>.4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распознавании глаголов среди однокоренных слов</w:t>
            </w:r>
          </w:p>
          <w:p w:rsidR="00487EA2" w:rsidRDefault="00487EA2" w:rsidP="007D2CC8">
            <w:pPr>
              <w:snapToGrid w:val="0"/>
              <w:rPr>
                <w:sz w:val="21"/>
                <w:szCs w:val="21"/>
              </w:rPr>
            </w:pPr>
          </w:p>
          <w:p w:rsidR="00487EA2" w:rsidRDefault="00487EA2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Значение и употребление в речи глаголов.</w:t>
            </w:r>
          </w:p>
          <w:p w:rsidR="00487EA2" w:rsidRDefault="00487EA2" w:rsidP="007D2CC8">
            <w:pPr>
              <w:snapToGrid w:val="0"/>
              <w:rPr>
                <w:sz w:val="21"/>
                <w:szCs w:val="21"/>
              </w:rPr>
            </w:pPr>
          </w:p>
          <w:p w:rsidR="00487EA2" w:rsidRPr="00487EA2" w:rsidRDefault="00487EA2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Р/р Составление текста по сюжетным картинкам.</w:t>
            </w:r>
          </w:p>
          <w:p w:rsidR="00487EA2" w:rsidRDefault="00487EA2" w:rsidP="007D2CC8">
            <w:pPr>
              <w:snapToGrid w:val="0"/>
              <w:rPr>
                <w:sz w:val="21"/>
                <w:szCs w:val="21"/>
              </w:rPr>
            </w:pPr>
          </w:p>
          <w:p w:rsidR="00487EA2" w:rsidRDefault="00487EA2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81A" w:rsidRDefault="00C62D9A" w:rsidP="0020781A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487EA2" w:rsidP="00487EA2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140</w:t>
            </w:r>
            <w:r w:rsidR="00420567">
              <w:rPr>
                <w:color w:val="000000"/>
                <w:sz w:val="21"/>
                <w:szCs w:val="21"/>
              </w:rPr>
              <w:t>.5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Глаголы в неопределенной форме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8B7" w:rsidRPr="00042AF5" w:rsidRDefault="00C62D9A" w:rsidP="00C248B7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487EA2" w:rsidP="00487EA2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141</w:t>
            </w:r>
            <w:r w:rsidR="00420567">
              <w:rPr>
                <w:color w:val="000000"/>
                <w:sz w:val="21"/>
                <w:szCs w:val="21"/>
              </w:rPr>
              <w:t>.6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распознавании глаголов в неопределенной форме</w:t>
            </w:r>
          </w:p>
          <w:p w:rsidR="00487EA2" w:rsidRDefault="00487EA2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412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487EA2" w:rsidP="00487EA2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142</w:t>
            </w:r>
            <w:r w:rsidR="00420567">
              <w:rPr>
                <w:color w:val="000000"/>
                <w:sz w:val="21"/>
                <w:szCs w:val="21"/>
              </w:rPr>
              <w:t>.7</w:t>
            </w:r>
          </w:p>
          <w:p w:rsidR="00F36606" w:rsidRDefault="00F36606" w:rsidP="00487EA2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Число глаголов. Изменение глаголов по числам</w:t>
            </w:r>
          </w:p>
          <w:p w:rsidR="00487EA2" w:rsidRPr="00F36606" w:rsidRDefault="00487EA2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48B7" w:rsidRDefault="00C62D9A" w:rsidP="00C248B7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A94A6B" w:rsidTr="00420567">
        <w:trPr>
          <w:gridAfter w:val="1"/>
          <w:wAfter w:w="48" w:type="dxa"/>
          <w:trHeight w:val="780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6B" w:rsidRDefault="00A94A6B" w:rsidP="00487EA2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143</w:t>
            </w:r>
            <w:r w:rsidR="00420567">
              <w:rPr>
                <w:color w:val="000000"/>
                <w:sz w:val="21"/>
                <w:szCs w:val="21"/>
              </w:rPr>
              <w:t>.8</w:t>
            </w:r>
          </w:p>
          <w:p w:rsidR="00A94A6B" w:rsidRDefault="00A94A6B" w:rsidP="00487EA2">
            <w:pPr>
              <w:snapToGrid w:val="0"/>
              <w:rPr>
                <w:color w:val="000000"/>
                <w:sz w:val="21"/>
                <w:szCs w:val="21"/>
              </w:rPr>
            </w:pPr>
          </w:p>
          <w:p w:rsidR="00A94A6B" w:rsidRDefault="00A94A6B" w:rsidP="00487EA2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Число глаголов . </w:t>
            </w:r>
            <w:r>
              <w:rPr>
                <w:b/>
                <w:sz w:val="21"/>
                <w:szCs w:val="21"/>
              </w:rPr>
              <w:t>Р/р Составление предложений с нарушением порядка слов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461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F36606" w:rsidP="00487EA2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144</w:t>
            </w:r>
            <w:r w:rsidR="00420567">
              <w:rPr>
                <w:color w:val="000000"/>
                <w:sz w:val="21"/>
                <w:szCs w:val="21"/>
              </w:rPr>
              <w:t>.9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Времена глаголов. 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8B7" w:rsidRDefault="00C62D9A" w:rsidP="00C248B7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F36606" w:rsidP="00F36606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145</w:t>
            </w:r>
            <w:r w:rsidR="00420567">
              <w:rPr>
                <w:color w:val="000000"/>
                <w:sz w:val="21"/>
                <w:szCs w:val="21"/>
              </w:rPr>
              <w:t>.10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определении времени глагола. 2-е лицо глаголов</w:t>
            </w:r>
          </w:p>
          <w:p w:rsidR="00F36606" w:rsidRDefault="00F36606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F36606" w:rsidP="00F36606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146</w:t>
            </w:r>
            <w:r w:rsidR="00420567">
              <w:rPr>
                <w:color w:val="000000"/>
                <w:sz w:val="21"/>
                <w:szCs w:val="21"/>
              </w:rPr>
              <w:t>.11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глаголов по временам</w:t>
            </w:r>
          </w:p>
          <w:p w:rsidR="00F36606" w:rsidRDefault="00F36606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C248B7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F36606" w:rsidP="00F36606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147</w:t>
            </w:r>
            <w:r w:rsidR="00420567">
              <w:rPr>
                <w:color w:val="000000"/>
                <w:sz w:val="21"/>
                <w:szCs w:val="21"/>
              </w:rPr>
              <w:t>.12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Р/р. Подробное изложение повествовательного текста</w:t>
            </w:r>
          </w:p>
          <w:p w:rsidR="00C62D9A" w:rsidRDefault="00C62D9A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F36606" w:rsidP="00F36606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148</w:t>
            </w:r>
            <w:r w:rsidR="00420567">
              <w:rPr>
                <w:color w:val="000000"/>
                <w:sz w:val="21"/>
                <w:szCs w:val="21"/>
              </w:rPr>
              <w:t>.13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Работа над ошибками. Изменение глаголов прошедшего времени по родам. Работа над ошибками, допущенными в изложении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C248B7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C62D9A" w:rsidTr="00420567">
        <w:trPr>
          <w:gridAfter w:val="1"/>
          <w:wAfter w:w="48" w:type="dxa"/>
          <w:trHeight w:val="39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F36606" w:rsidP="00F36606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149</w:t>
            </w:r>
            <w:r w:rsidR="00420567">
              <w:rPr>
                <w:color w:val="000000"/>
                <w:sz w:val="21"/>
                <w:szCs w:val="21"/>
              </w:rPr>
              <w:t>.14</w:t>
            </w:r>
          </w:p>
          <w:p w:rsidR="00F36606" w:rsidRDefault="00F36606" w:rsidP="00F36606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определении рода глагола в прошедшем времени.</w:t>
            </w:r>
          </w:p>
          <w:p w:rsidR="00F36606" w:rsidRDefault="00F36606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48B7" w:rsidRDefault="00C62D9A" w:rsidP="00C248B7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A94A6B" w:rsidTr="00420567">
        <w:trPr>
          <w:gridAfter w:val="1"/>
          <w:wAfter w:w="48" w:type="dxa"/>
          <w:trHeight w:val="570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6B" w:rsidRDefault="00A94A6B" w:rsidP="00F36606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150</w:t>
            </w:r>
            <w:r w:rsidR="00420567">
              <w:rPr>
                <w:color w:val="000000"/>
                <w:sz w:val="21"/>
                <w:szCs w:val="21"/>
              </w:rPr>
              <w:t>.15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определении рода глагола в прошедшем времени.</w:t>
            </w:r>
          </w:p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36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F36606" w:rsidP="00F36606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151</w:t>
            </w:r>
            <w:r w:rsidR="00420567">
              <w:rPr>
                <w:color w:val="000000"/>
                <w:sz w:val="21"/>
                <w:szCs w:val="21"/>
              </w:rPr>
              <w:t>.16</w:t>
            </w:r>
          </w:p>
          <w:p w:rsidR="00F36606" w:rsidRDefault="00F36606" w:rsidP="00F36606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Частица </w:t>
            </w:r>
            <w:r>
              <w:rPr>
                <w:i/>
                <w:sz w:val="21"/>
                <w:szCs w:val="21"/>
              </w:rPr>
              <w:t>не</w:t>
            </w:r>
            <w:r>
              <w:rPr>
                <w:sz w:val="21"/>
                <w:szCs w:val="21"/>
              </w:rPr>
              <w:t xml:space="preserve"> с глаголами</w:t>
            </w:r>
          </w:p>
          <w:p w:rsidR="00F36606" w:rsidRDefault="00F36606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A94A6B" w:rsidTr="00420567">
        <w:trPr>
          <w:gridAfter w:val="1"/>
          <w:wAfter w:w="48" w:type="dxa"/>
          <w:trHeight w:val="600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6B" w:rsidRDefault="00A94A6B" w:rsidP="00F36606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152</w:t>
            </w:r>
            <w:r w:rsidR="00420567">
              <w:rPr>
                <w:color w:val="000000"/>
                <w:sz w:val="21"/>
                <w:szCs w:val="21"/>
              </w:rPr>
              <w:t>.17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Частица </w:t>
            </w:r>
            <w:r>
              <w:rPr>
                <w:i/>
                <w:sz w:val="21"/>
                <w:szCs w:val="21"/>
              </w:rPr>
              <w:t>не</w:t>
            </w:r>
            <w:r>
              <w:rPr>
                <w:sz w:val="21"/>
                <w:szCs w:val="21"/>
              </w:rPr>
              <w:t xml:space="preserve"> с глаголами</w:t>
            </w:r>
          </w:p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345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F36606" w:rsidP="00F36606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153</w:t>
            </w:r>
            <w:r w:rsidR="00420567">
              <w:rPr>
                <w:color w:val="000000"/>
                <w:sz w:val="21"/>
                <w:szCs w:val="21"/>
              </w:rPr>
              <w:t>.18</w:t>
            </w:r>
          </w:p>
          <w:p w:rsidR="00F36606" w:rsidRDefault="00F36606" w:rsidP="00F36606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Обобщение знаний о глаголе</w:t>
            </w:r>
            <w:r w:rsidR="00F36606">
              <w:rPr>
                <w:sz w:val="21"/>
                <w:szCs w:val="21"/>
              </w:rPr>
              <w:t>. Морфологический разбор глагола</w:t>
            </w:r>
          </w:p>
          <w:p w:rsidR="00F36606" w:rsidRPr="00F36606" w:rsidRDefault="00F36606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7EA2" w:rsidRDefault="00C62D9A" w:rsidP="00487EA2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A94A6B" w:rsidTr="00420567">
        <w:trPr>
          <w:gridAfter w:val="1"/>
          <w:wAfter w:w="48" w:type="dxa"/>
          <w:trHeight w:val="37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4A6B" w:rsidRDefault="00A94A6B" w:rsidP="00F36606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154</w:t>
            </w:r>
            <w:r w:rsidR="00420567">
              <w:rPr>
                <w:color w:val="000000"/>
                <w:sz w:val="21"/>
                <w:szCs w:val="21"/>
              </w:rPr>
              <w:t>.19</w:t>
            </w:r>
          </w:p>
          <w:p w:rsidR="00A94A6B" w:rsidRDefault="00A94A6B" w:rsidP="00F36606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b/>
                <w:sz w:val="21"/>
                <w:szCs w:val="21"/>
              </w:rPr>
            </w:pPr>
            <w:r w:rsidRPr="00F36606">
              <w:rPr>
                <w:b/>
                <w:sz w:val="21"/>
                <w:szCs w:val="21"/>
              </w:rPr>
              <w:t>Проверочная работа по теме «Глагол»</w:t>
            </w:r>
          </w:p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A94A6B" w:rsidTr="00420567">
        <w:trPr>
          <w:gridAfter w:val="1"/>
          <w:wAfter w:w="48" w:type="dxa"/>
          <w:trHeight w:val="449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6B" w:rsidRDefault="00A94A6B" w:rsidP="00F36606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155</w:t>
            </w:r>
            <w:r w:rsidR="00420567">
              <w:rPr>
                <w:color w:val="000000"/>
                <w:sz w:val="21"/>
                <w:szCs w:val="21"/>
              </w:rPr>
              <w:t>.20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6B" w:rsidRPr="00F36606" w:rsidRDefault="00A94A6B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431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F36606" w:rsidP="00F36606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156</w:t>
            </w:r>
            <w:r w:rsidR="00420567">
              <w:rPr>
                <w:color w:val="000000"/>
                <w:sz w:val="21"/>
                <w:szCs w:val="21"/>
              </w:rPr>
              <w:t>.21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Контрольный диктант  №9  по теме «Глагол»</w:t>
            </w:r>
          </w:p>
          <w:p w:rsidR="00F36606" w:rsidRDefault="00F36606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487EA2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F36606" w:rsidP="00F36606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157</w:t>
            </w:r>
            <w:r w:rsidR="00420567">
              <w:rPr>
                <w:color w:val="000000"/>
                <w:sz w:val="21"/>
                <w:szCs w:val="21"/>
              </w:rPr>
              <w:t>.22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Работа над ошибками. Закрепление знаний о глаголе.</w:t>
            </w:r>
          </w:p>
          <w:p w:rsidR="00812C0C" w:rsidRDefault="00812C0C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240"/>
        </w:trPr>
        <w:tc>
          <w:tcPr>
            <w:tcW w:w="114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C62D9A" w:rsidP="00F36606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2C0C" w:rsidRDefault="00420567" w:rsidP="007D2CC8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                                </w:t>
            </w:r>
            <w:r w:rsidRPr="00420567">
              <w:rPr>
                <w:b/>
                <w:sz w:val="21"/>
                <w:szCs w:val="21"/>
              </w:rPr>
              <w:t>Повторение</w:t>
            </w:r>
            <w:r>
              <w:rPr>
                <w:b/>
                <w:sz w:val="21"/>
                <w:szCs w:val="21"/>
              </w:rPr>
              <w:t>- 13 ч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C62D9A" w:rsidP="00487EA2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420567" w:rsidTr="00420567">
        <w:trPr>
          <w:gridAfter w:val="1"/>
          <w:wAfter w:w="48" w:type="dxa"/>
          <w:trHeight w:val="480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567" w:rsidRDefault="00420567" w:rsidP="00F36606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158.1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567" w:rsidRDefault="00420567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Части речи</w:t>
            </w:r>
          </w:p>
          <w:p w:rsidR="00420567" w:rsidRDefault="00420567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567" w:rsidRDefault="00420567" w:rsidP="00487EA2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567" w:rsidRDefault="00420567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812C0C" w:rsidP="00812C0C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159</w:t>
            </w:r>
            <w:r w:rsidR="00420567">
              <w:rPr>
                <w:color w:val="000000"/>
                <w:sz w:val="21"/>
                <w:szCs w:val="21"/>
              </w:rPr>
              <w:t>.2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Обобщение изученного о слове, предложении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7EA2" w:rsidRDefault="00C62D9A" w:rsidP="00487EA2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420567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567" w:rsidRDefault="00420567" w:rsidP="00812C0C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160.3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567" w:rsidRDefault="00420567" w:rsidP="007D2CC8">
            <w:pPr>
              <w:snapToGrid w:val="0"/>
              <w:rPr>
                <w:sz w:val="21"/>
                <w:szCs w:val="21"/>
              </w:rPr>
            </w:pPr>
            <w:r w:rsidRPr="00812C0C">
              <w:rPr>
                <w:sz w:val="21"/>
                <w:szCs w:val="21"/>
              </w:rPr>
              <w:t>Орфограммы в значимых частях слова</w:t>
            </w:r>
          </w:p>
          <w:p w:rsidR="00420567" w:rsidRPr="00812C0C" w:rsidRDefault="00420567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567" w:rsidRDefault="00420567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567" w:rsidRDefault="00420567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0567" w:rsidRDefault="00420567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812C0C" w:rsidP="00812C0C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161</w:t>
            </w:r>
            <w:r w:rsidR="00420567">
              <w:rPr>
                <w:color w:val="000000"/>
                <w:sz w:val="21"/>
                <w:szCs w:val="21"/>
              </w:rPr>
              <w:t>.4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812C0C" w:rsidP="007D2CC8">
            <w:pPr>
              <w:snapToGrid w:val="0"/>
              <w:rPr>
                <w:sz w:val="21"/>
                <w:szCs w:val="21"/>
              </w:rPr>
            </w:pPr>
            <w:r w:rsidRPr="00812C0C">
              <w:rPr>
                <w:sz w:val="21"/>
                <w:szCs w:val="21"/>
              </w:rPr>
              <w:t>Орфограммы в значимых частях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7EA2" w:rsidRDefault="00C62D9A" w:rsidP="00487EA2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812C0C" w:rsidP="00812C0C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162</w:t>
            </w:r>
            <w:r w:rsidR="00420567">
              <w:rPr>
                <w:color w:val="000000"/>
                <w:sz w:val="21"/>
                <w:szCs w:val="21"/>
              </w:rPr>
              <w:t>.5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812C0C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Р/р Составление предложений по рисункам</w:t>
            </w:r>
          </w:p>
          <w:p w:rsidR="00812C0C" w:rsidRDefault="00812C0C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Pr="00EF2894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  <w:trHeight w:val="465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812C0C" w:rsidP="00812C0C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163</w:t>
            </w:r>
            <w:r w:rsidR="00420567">
              <w:rPr>
                <w:color w:val="000000"/>
                <w:sz w:val="21"/>
                <w:szCs w:val="21"/>
              </w:rPr>
              <w:t>.6</w:t>
            </w:r>
          </w:p>
          <w:p w:rsidR="00812C0C" w:rsidRDefault="00812C0C" w:rsidP="00812C0C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безударных гласных</w:t>
            </w:r>
          </w:p>
          <w:p w:rsidR="00812C0C" w:rsidRPr="00812C0C" w:rsidRDefault="00812C0C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  <w:p w:rsidR="00C62D9A" w:rsidRDefault="00C62D9A" w:rsidP="00487EA2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A94A6B" w:rsidTr="00420567">
        <w:trPr>
          <w:gridAfter w:val="1"/>
          <w:wAfter w:w="48" w:type="dxa"/>
          <w:trHeight w:val="43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4A6B" w:rsidRDefault="00A94A6B" w:rsidP="00812C0C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164</w:t>
            </w:r>
            <w:r w:rsidR="00420567">
              <w:rPr>
                <w:color w:val="000000"/>
                <w:sz w:val="21"/>
                <w:szCs w:val="21"/>
              </w:rPr>
              <w:t>.7</w:t>
            </w:r>
          </w:p>
          <w:p w:rsidR="00A94A6B" w:rsidRDefault="00A94A6B" w:rsidP="00812C0C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Обобщение знаний по курсу «Русский язык»</w:t>
            </w:r>
          </w:p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4A6B" w:rsidRDefault="00A94A6B" w:rsidP="00487EA2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A94A6B" w:rsidTr="00420567">
        <w:trPr>
          <w:gridAfter w:val="1"/>
          <w:wAfter w:w="48" w:type="dxa"/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4A6B" w:rsidRDefault="00A94A6B" w:rsidP="00812C0C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165</w:t>
            </w:r>
            <w:r w:rsidR="00420567">
              <w:rPr>
                <w:color w:val="000000"/>
                <w:sz w:val="21"/>
                <w:szCs w:val="21"/>
              </w:rPr>
              <w:t>.8</w:t>
            </w:r>
          </w:p>
          <w:p w:rsidR="00A94A6B" w:rsidRDefault="00A94A6B" w:rsidP="00812C0C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Контрольное списывание</w:t>
            </w:r>
          </w:p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4A6B" w:rsidRDefault="00A94A6B" w:rsidP="00487EA2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A94A6B" w:rsidTr="00420567">
        <w:trPr>
          <w:gridAfter w:val="1"/>
          <w:wAfter w:w="48" w:type="dxa"/>
          <w:trHeight w:val="37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4A6B" w:rsidRDefault="00A94A6B" w:rsidP="00812C0C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166</w:t>
            </w:r>
            <w:r w:rsidR="00420567">
              <w:rPr>
                <w:color w:val="000000"/>
                <w:sz w:val="21"/>
                <w:szCs w:val="21"/>
              </w:rPr>
              <w:t>.9</w:t>
            </w:r>
          </w:p>
          <w:p w:rsidR="00A94A6B" w:rsidRDefault="00A94A6B" w:rsidP="00812C0C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4A6B" w:rsidRDefault="00A94A6B" w:rsidP="00812C0C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Обобщение знаний по курсу «Русский язык»</w:t>
            </w:r>
          </w:p>
          <w:p w:rsidR="00A94A6B" w:rsidRDefault="00A94A6B" w:rsidP="007D2CC8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4A6B" w:rsidRDefault="00A94A6B" w:rsidP="00487EA2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A94A6B" w:rsidTr="00420567">
        <w:trPr>
          <w:gridAfter w:val="1"/>
          <w:wAfter w:w="48" w:type="dxa"/>
          <w:trHeight w:val="435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4A6B" w:rsidRDefault="00A94A6B" w:rsidP="00812C0C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167</w:t>
            </w:r>
            <w:r w:rsidR="00420567">
              <w:rPr>
                <w:color w:val="000000"/>
                <w:sz w:val="21"/>
                <w:szCs w:val="21"/>
              </w:rPr>
              <w:t>.10</w:t>
            </w:r>
          </w:p>
          <w:p w:rsidR="00A94A6B" w:rsidRDefault="00A94A6B" w:rsidP="00812C0C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  <w:r w:rsidRPr="00812C0C">
              <w:rPr>
                <w:sz w:val="21"/>
                <w:szCs w:val="21"/>
              </w:rPr>
              <w:t>Повторение изученного за год</w:t>
            </w:r>
          </w:p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4A6B" w:rsidRDefault="00A94A6B" w:rsidP="00487EA2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A94A6B" w:rsidTr="00420567">
        <w:trPr>
          <w:gridAfter w:val="1"/>
          <w:wAfter w:w="48" w:type="dxa"/>
          <w:trHeight w:val="570"/>
        </w:trPr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6B" w:rsidRDefault="00A94A6B" w:rsidP="00812C0C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168</w:t>
            </w:r>
            <w:r w:rsidR="00420567">
              <w:rPr>
                <w:color w:val="000000"/>
                <w:sz w:val="21"/>
                <w:szCs w:val="21"/>
              </w:rPr>
              <w:t>.11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6B" w:rsidRPr="00812C0C" w:rsidRDefault="00A94A6B" w:rsidP="007D2CC8">
            <w:pPr>
              <w:snapToGrid w:val="0"/>
              <w:rPr>
                <w:sz w:val="21"/>
                <w:szCs w:val="21"/>
              </w:rPr>
            </w:pPr>
            <w:r w:rsidRPr="00812C0C">
              <w:rPr>
                <w:sz w:val="21"/>
                <w:szCs w:val="21"/>
              </w:rPr>
              <w:t>Повторение изученного за год</w:t>
            </w:r>
            <w:r>
              <w:rPr>
                <w:sz w:val="21"/>
                <w:szCs w:val="21"/>
              </w:rPr>
              <w:t>. Однокоренные слова. Разбор слов по составу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6B" w:rsidRDefault="00A94A6B" w:rsidP="00487EA2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6B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812C0C" w:rsidP="00812C0C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169 </w:t>
            </w:r>
            <w:r w:rsidR="00420567">
              <w:rPr>
                <w:color w:val="000000"/>
                <w:sz w:val="21"/>
                <w:szCs w:val="21"/>
              </w:rPr>
              <w:t>.12</w:t>
            </w:r>
          </w:p>
          <w:p w:rsidR="00812C0C" w:rsidRDefault="00812C0C" w:rsidP="00812C0C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812C0C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Викторина «Знаешь ли ты русский язык»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487EA2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C62D9A" w:rsidTr="00420567">
        <w:trPr>
          <w:gridAfter w:val="1"/>
          <w:wAfter w:w="48" w:type="dxa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A94A6B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1</w:t>
            </w:r>
            <w:r w:rsidR="00A94A6B">
              <w:rPr>
                <w:color w:val="000000"/>
                <w:sz w:val="21"/>
                <w:szCs w:val="21"/>
              </w:rPr>
              <w:t>70</w:t>
            </w:r>
            <w:r w:rsidR="00420567">
              <w:rPr>
                <w:color w:val="000000"/>
                <w:sz w:val="21"/>
                <w:szCs w:val="21"/>
              </w:rPr>
              <w:t>.13</w:t>
            </w:r>
          </w:p>
        </w:tc>
        <w:tc>
          <w:tcPr>
            <w:tcW w:w="8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812C0C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Игра «Язык родной, дружи со мной»</w:t>
            </w:r>
          </w:p>
          <w:p w:rsidR="00A94A6B" w:rsidRPr="00BC0E80" w:rsidRDefault="00A94A6B" w:rsidP="007D2CC8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D9A" w:rsidRDefault="00C62D9A" w:rsidP="00487EA2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D9A" w:rsidRDefault="00C62D9A" w:rsidP="007D2CC8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</w:tbl>
    <w:p w:rsidR="00BD4D1A" w:rsidRPr="00E25A9A" w:rsidRDefault="007D2CC8" w:rsidP="00E25A9A">
      <w:pPr>
        <w:rPr>
          <w:sz w:val="28"/>
          <w:szCs w:val="28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BD4D1A" w:rsidRPr="00E25A9A" w:rsidSect="007D2C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68D" w:rsidRDefault="0037668D" w:rsidP="00487EA2">
      <w:r>
        <w:separator/>
      </w:r>
    </w:p>
  </w:endnote>
  <w:endnote w:type="continuationSeparator" w:id="0">
    <w:p w:rsidR="0037668D" w:rsidRDefault="0037668D" w:rsidP="00487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68D" w:rsidRDefault="0037668D" w:rsidP="00487EA2">
      <w:r>
        <w:separator/>
      </w:r>
    </w:p>
  </w:footnote>
  <w:footnote w:type="continuationSeparator" w:id="0">
    <w:p w:rsidR="0037668D" w:rsidRDefault="0037668D" w:rsidP="00487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95"/>
        </w:tabs>
        <w:ind w:left="795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"/>
      <w:lvlJc w:val="left"/>
      <w:pPr>
        <w:tabs>
          <w:tab w:val="num" w:pos="810"/>
        </w:tabs>
        <w:ind w:left="810" w:hanging="360"/>
      </w:pPr>
      <w:rPr>
        <w:rFonts w:ascii="Wingdings" w:hAnsi="Wingdings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13" w15:restartNumberingAfterBreak="0">
    <w:nsid w:val="07771567"/>
    <w:multiLevelType w:val="hybridMultilevel"/>
    <w:tmpl w:val="99480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D6FC4"/>
    <w:multiLevelType w:val="hybridMultilevel"/>
    <w:tmpl w:val="70F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13B57"/>
    <w:multiLevelType w:val="hybridMultilevel"/>
    <w:tmpl w:val="4D46DD7E"/>
    <w:lvl w:ilvl="0" w:tplc="0419000F">
      <w:start w:val="1"/>
      <w:numFmt w:val="decimal"/>
      <w:lvlText w:val="%1."/>
      <w:lvlJc w:val="left"/>
      <w:pPr>
        <w:ind w:left="1280" w:hanging="360"/>
      </w:p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6" w15:restartNumberingAfterBreak="0">
    <w:nsid w:val="33405A87"/>
    <w:multiLevelType w:val="hybridMultilevel"/>
    <w:tmpl w:val="7AB283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E30F9A"/>
    <w:multiLevelType w:val="hybridMultilevel"/>
    <w:tmpl w:val="6DA02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5"/>
  </w:num>
  <w:num w:numId="16">
    <w:abstractNumId w:val="16"/>
  </w:num>
  <w:num w:numId="17">
    <w:abstractNumId w:val="14"/>
  </w:num>
  <w:num w:numId="18">
    <w:abstractNumId w:val="17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5A9A"/>
    <w:rsid w:val="000008D4"/>
    <w:rsid w:val="00000D51"/>
    <w:rsid w:val="00002C00"/>
    <w:rsid w:val="00003A47"/>
    <w:rsid w:val="00003A51"/>
    <w:rsid w:val="00003C59"/>
    <w:rsid w:val="00004313"/>
    <w:rsid w:val="00005876"/>
    <w:rsid w:val="00006247"/>
    <w:rsid w:val="00010324"/>
    <w:rsid w:val="000116C3"/>
    <w:rsid w:val="00012C4E"/>
    <w:rsid w:val="000137C6"/>
    <w:rsid w:val="000152C7"/>
    <w:rsid w:val="00020603"/>
    <w:rsid w:val="000231D2"/>
    <w:rsid w:val="0002407A"/>
    <w:rsid w:val="000250DE"/>
    <w:rsid w:val="00026F0D"/>
    <w:rsid w:val="00032BD1"/>
    <w:rsid w:val="00034FBA"/>
    <w:rsid w:val="000360A2"/>
    <w:rsid w:val="0004095F"/>
    <w:rsid w:val="00040FFA"/>
    <w:rsid w:val="000410D7"/>
    <w:rsid w:val="00041D16"/>
    <w:rsid w:val="0004231A"/>
    <w:rsid w:val="00042359"/>
    <w:rsid w:val="000436F2"/>
    <w:rsid w:val="00043CFA"/>
    <w:rsid w:val="00047875"/>
    <w:rsid w:val="00051DE2"/>
    <w:rsid w:val="00053E0C"/>
    <w:rsid w:val="00054429"/>
    <w:rsid w:val="0005449C"/>
    <w:rsid w:val="00054B76"/>
    <w:rsid w:val="00061554"/>
    <w:rsid w:val="00061E85"/>
    <w:rsid w:val="00062AC8"/>
    <w:rsid w:val="000646C8"/>
    <w:rsid w:val="000651B6"/>
    <w:rsid w:val="000664C3"/>
    <w:rsid w:val="00070604"/>
    <w:rsid w:val="0007206A"/>
    <w:rsid w:val="0007322A"/>
    <w:rsid w:val="00074438"/>
    <w:rsid w:val="00074BB5"/>
    <w:rsid w:val="00074BC6"/>
    <w:rsid w:val="000755E8"/>
    <w:rsid w:val="0007606D"/>
    <w:rsid w:val="000779D1"/>
    <w:rsid w:val="000779D3"/>
    <w:rsid w:val="000806B2"/>
    <w:rsid w:val="00080F24"/>
    <w:rsid w:val="00083778"/>
    <w:rsid w:val="00083D41"/>
    <w:rsid w:val="0009090F"/>
    <w:rsid w:val="000916BE"/>
    <w:rsid w:val="000926A7"/>
    <w:rsid w:val="000955D8"/>
    <w:rsid w:val="00097F8E"/>
    <w:rsid w:val="000A0CD4"/>
    <w:rsid w:val="000A25E4"/>
    <w:rsid w:val="000A28D3"/>
    <w:rsid w:val="000A337C"/>
    <w:rsid w:val="000A5A98"/>
    <w:rsid w:val="000A6713"/>
    <w:rsid w:val="000B20E2"/>
    <w:rsid w:val="000B3123"/>
    <w:rsid w:val="000B3D97"/>
    <w:rsid w:val="000B5D22"/>
    <w:rsid w:val="000B69A3"/>
    <w:rsid w:val="000B6D52"/>
    <w:rsid w:val="000C070E"/>
    <w:rsid w:val="000C078B"/>
    <w:rsid w:val="000C18E2"/>
    <w:rsid w:val="000C1AEF"/>
    <w:rsid w:val="000C3C25"/>
    <w:rsid w:val="000C3C2A"/>
    <w:rsid w:val="000C7230"/>
    <w:rsid w:val="000C7513"/>
    <w:rsid w:val="000D14CC"/>
    <w:rsid w:val="000D50CB"/>
    <w:rsid w:val="000D64A7"/>
    <w:rsid w:val="000D64AC"/>
    <w:rsid w:val="000D658B"/>
    <w:rsid w:val="000E2319"/>
    <w:rsid w:val="000E30ED"/>
    <w:rsid w:val="000E3867"/>
    <w:rsid w:val="000E3C99"/>
    <w:rsid w:val="000E5073"/>
    <w:rsid w:val="000E5581"/>
    <w:rsid w:val="000E6294"/>
    <w:rsid w:val="000F0ED8"/>
    <w:rsid w:val="000F1429"/>
    <w:rsid w:val="000F3BE4"/>
    <w:rsid w:val="000F44ED"/>
    <w:rsid w:val="000F4C0F"/>
    <w:rsid w:val="000F50CF"/>
    <w:rsid w:val="000F535E"/>
    <w:rsid w:val="000F58C9"/>
    <w:rsid w:val="000F7ACB"/>
    <w:rsid w:val="001003BC"/>
    <w:rsid w:val="00100460"/>
    <w:rsid w:val="00102C0B"/>
    <w:rsid w:val="00110F2C"/>
    <w:rsid w:val="00111544"/>
    <w:rsid w:val="00112B68"/>
    <w:rsid w:val="00113EB9"/>
    <w:rsid w:val="00114200"/>
    <w:rsid w:val="00114DA9"/>
    <w:rsid w:val="001158A2"/>
    <w:rsid w:val="001200BE"/>
    <w:rsid w:val="001200C7"/>
    <w:rsid w:val="001237A1"/>
    <w:rsid w:val="00125B26"/>
    <w:rsid w:val="00131569"/>
    <w:rsid w:val="00131B72"/>
    <w:rsid w:val="00135799"/>
    <w:rsid w:val="001378BB"/>
    <w:rsid w:val="00143159"/>
    <w:rsid w:val="00143610"/>
    <w:rsid w:val="00145BD6"/>
    <w:rsid w:val="00147A3F"/>
    <w:rsid w:val="00147A46"/>
    <w:rsid w:val="0015060D"/>
    <w:rsid w:val="00151104"/>
    <w:rsid w:val="001541FA"/>
    <w:rsid w:val="00154D00"/>
    <w:rsid w:val="00157D4D"/>
    <w:rsid w:val="0016021D"/>
    <w:rsid w:val="0016155B"/>
    <w:rsid w:val="001626B4"/>
    <w:rsid w:val="00163227"/>
    <w:rsid w:val="001633D9"/>
    <w:rsid w:val="001640EB"/>
    <w:rsid w:val="00170797"/>
    <w:rsid w:val="001766C8"/>
    <w:rsid w:val="00177C5A"/>
    <w:rsid w:val="00177D8B"/>
    <w:rsid w:val="001848D9"/>
    <w:rsid w:val="00185D0F"/>
    <w:rsid w:val="00185D21"/>
    <w:rsid w:val="001929DE"/>
    <w:rsid w:val="00196722"/>
    <w:rsid w:val="001A0CC7"/>
    <w:rsid w:val="001A1200"/>
    <w:rsid w:val="001A2283"/>
    <w:rsid w:val="001A25F4"/>
    <w:rsid w:val="001A390F"/>
    <w:rsid w:val="001B0083"/>
    <w:rsid w:val="001B04E2"/>
    <w:rsid w:val="001B179C"/>
    <w:rsid w:val="001B283C"/>
    <w:rsid w:val="001B4C55"/>
    <w:rsid w:val="001B5424"/>
    <w:rsid w:val="001B74C1"/>
    <w:rsid w:val="001B7E0D"/>
    <w:rsid w:val="001C1262"/>
    <w:rsid w:val="001C1BF0"/>
    <w:rsid w:val="001C2CB0"/>
    <w:rsid w:val="001C3A58"/>
    <w:rsid w:val="001C7720"/>
    <w:rsid w:val="001D1B1C"/>
    <w:rsid w:val="001D444F"/>
    <w:rsid w:val="001D58DC"/>
    <w:rsid w:val="001D72B5"/>
    <w:rsid w:val="001E10BC"/>
    <w:rsid w:val="001E1EDC"/>
    <w:rsid w:val="001E3753"/>
    <w:rsid w:val="001E38BF"/>
    <w:rsid w:val="001E39DE"/>
    <w:rsid w:val="001E3D8E"/>
    <w:rsid w:val="001F0574"/>
    <w:rsid w:val="001F2AA9"/>
    <w:rsid w:val="001F73DB"/>
    <w:rsid w:val="0020297A"/>
    <w:rsid w:val="00203262"/>
    <w:rsid w:val="00203C4C"/>
    <w:rsid w:val="00205BD5"/>
    <w:rsid w:val="00205D6C"/>
    <w:rsid w:val="00205DB6"/>
    <w:rsid w:val="0020781A"/>
    <w:rsid w:val="00211016"/>
    <w:rsid w:val="00211B53"/>
    <w:rsid w:val="00212798"/>
    <w:rsid w:val="00217090"/>
    <w:rsid w:val="00217C0D"/>
    <w:rsid w:val="002209E1"/>
    <w:rsid w:val="00221749"/>
    <w:rsid w:val="00221A0C"/>
    <w:rsid w:val="00225803"/>
    <w:rsid w:val="002265D4"/>
    <w:rsid w:val="00230060"/>
    <w:rsid w:val="0023062D"/>
    <w:rsid w:val="00230F97"/>
    <w:rsid w:val="00231F24"/>
    <w:rsid w:val="0023206B"/>
    <w:rsid w:val="002328E4"/>
    <w:rsid w:val="002333AE"/>
    <w:rsid w:val="002345FA"/>
    <w:rsid w:val="00234E04"/>
    <w:rsid w:val="00235DD2"/>
    <w:rsid w:val="00236834"/>
    <w:rsid w:val="00243CE9"/>
    <w:rsid w:val="00245240"/>
    <w:rsid w:val="0024534C"/>
    <w:rsid w:val="00246046"/>
    <w:rsid w:val="00246D20"/>
    <w:rsid w:val="002470B4"/>
    <w:rsid w:val="00247221"/>
    <w:rsid w:val="0025021B"/>
    <w:rsid w:val="00250C72"/>
    <w:rsid w:val="002527B3"/>
    <w:rsid w:val="0025339F"/>
    <w:rsid w:val="0025347B"/>
    <w:rsid w:val="0025392D"/>
    <w:rsid w:val="00253BEA"/>
    <w:rsid w:val="00254166"/>
    <w:rsid w:val="002541EE"/>
    <w:rsid w:val="0025577F"/>
    <w:rsid w:val="002560BF"/>
    <w:rsid w:val="0025748C"/>
    <w:rsid w:val="0026269F"/>
    <w:rsid w:val="00262B77"/>
    <w:rsid w:val="00264422"/>
    <w:rsid w:val="00272AB9"/>
    <w:rsid w:val="00274602"/>
    <w:rsid w:val="002813BC"/>
    <w:rsid w:val="00283342"/>
    <w:rsid w:val="00283B8F"/>
    <w:rsid w:val="00284814"/>
    <w:rsid w:val="00284CB5"/>
    <w:rsid w:val="002865DF"/>
    <w:rsid w:val="00292677"/>
    <w:rsid w:val="00295BAF"/>
    <w:rsid w:val="00296C45"/>
    <w:rsid w:val="002A0028"/>
    <w:rsid w:val="002A2E9F"/>
    <w:rsid w:val="002B1471"/>
    <w:rsid w:val="002B1F45"/>
    <w:rsid w:val="002B60A6"/>
    <w:rsid w:val="002C0673"/>
    <w:rsid w:val="002C0F37"/>
    <w:rsid w:val="002C12D7"/>
    <w:rsid w:val="002C3393"/>
    <w:rsid w:val="002C6095"/>
    <w:rsid w:val="002C735A"/>
    <w:rsid w:val="002C7BD8"/>
    <w:rsid w:val="002D2CE5"/>
    <w:rsid w:val="002D533E"/>
    <w:rsid w:val="002D6570"/>
    <w:rsid w:val="002D6A85"/>
    <w:rsid w:val="002E001B"/>
    <w:rsid w:val="002E0E86"/>
    <w:rsid w:val="002E1165"/>
    <w:rsid w:val="002E226F"/>
    <w:rsid w:val="002E32B4"/>
    <w:rsid w:val="002E6344"/>
    <w:rsid w:val="002E65C8"/>
    <w:rsid w:val="002F195B"/>
    <w:rsid w:val="002F2B35"/>
    <w:rsid w:val="002F5069"/>
    <w:rsid w:val="002F72FA"/>
    <w:rsid w:val="00300129"/>
    <w:rsid w:val="00302540"/>
    <w:rsid w:val="00302E4C"/>
    <w:rsid w:val="003035BE"/>
    <w:rsid w:val="00304537"/>
    <w:rsid w:val="003057C0"/>
    <w:rsid w:val="003059F3"/>
    <w:rsid w:val="003062DD"/>
    <w:rsid w:val="0030653B"/>
    <w:rsid w:val="00306787"/>
    <w:rsid w:val="0030708F"/>
    <w:rsid w:val="00307092"/>
    <w:rsid w:val="003074CA"/>
    <w:rsid w:val="00312FA4"/>
    <w:rsid w:val="0031413D"/>
    <w:rsid w:val="00314CDF"/>
    <w:rsid w:val="00315EA9"/>
    <w:rsid w:val="00323A3C"/>
    <w:rsid w:val="00325279"/>
    <w:rsid w:val="0032584C"/>
    <w:rsid w:val="00325F2E"/>
    <w:rsid w:val="0032608C"/>
    <w:rsid w:val="00327926"/>
    <w:rsid w:val="00330BD4"/>
    <w:rsid w:val="00333C3F"/>
    <w:rsid w:val="00333C8B"/>
    <w:rsid w:val="00334E6C"/>
    <w:rsid w:val="0033755E"/>
    <w:rsid w:val="00341281"/>
    <w:rsid w:val="003418AD"/>
    <w:rsid w:val="00343051"/>
    <w:rsid w:val="00343BAD"/>
    <w:rsid w:val="00343EE9"/>
    <w:rsid w:val="00344052"/>
    <w:rsid w:val="00347087"/>
    <w:rsid w:val="0034794E"/>
    <w:rsid w:val="00355425"/>
    <w:rsid w:val="00356DCC"/>
    <w:rsid w:val="00361AF0"/>
    <w:rsid w:val="00364E60"/>
    <w:rsid w:val="00364F2F"/>
    <w:rsid w:val="00365037"/>
    <w:rsid w:val="00367C13"/>
    <w:rsid w:val="00370CAD"/>
    <w:rsid w:val="003710DB"/>
    <w:rsid w:val="00373B76"/>
    <w:rsid w:val="00375CCD"/>
    <w:rsid w:val="0037668D"/>
    <w:rsid w:val="00376DD5"/>
    <w:rsid w:val="00377360"/>
    <w:rsid w:val="00377843"/>
    <w:rsid w:val="00380E47"/>
    <w:rsid w:val="00383030"/>
    <w:rsid w:val="00383669"/>
    <w:rsid w:val="00383D90"/>
    <w:rsid w:val="00393812"/>
    <w:rsid w:val="00396C28"/>
    <w:rsid w:val="00397872"/>
    <w:rsid w:val="003A0157"/>
    <w:rsid w:val="003A0542"/>
    <w:rsid w:val="003A0BC8"/>
    <w:rsid w:val="003A4E99"/>
    <w:rsid w:val="003A7608"/>
    <w:rsid w:val="003B16E0"/>
    <w:rsid w:val="003B4FDE"/>
    <w:rsid w:val="003B6593"/>
    <w:rsid w:val="003B6DDD"/>
    <w:rsid w:val="003B78BC"/>
    <w:rsid w:val="003C0CC0"/>
    <w:rsid w:val="003C36DF"/>
    <w:rsid w:val="003C4923"/>
    <w:rsid w:val="003C5663"/>
    <w:rsid w:val="003C57A9"/>
    <w:rsid w:val="003D2375"/>
    <w:rsid w:val="003D3BFC"/>
    <w:rsid w:val="003D474B"/>
    <w:rsid w:val="003D4B05"/>
    <w:rsid w:val="003D4E0A"/>
    <w:rsid w:val="003D7FB6"/>
    <w:rsid w:val="003F0E9A"/>
    <w:rsid w:val="003F1103"/>
    <w:rsid w:val="003F18BA"/>
    <w:rsid w:val="003F1B67"/>
    <w:rsid w:val="003F2076"/>
    <w:rsid w:val="003F34DB"/>
    <w:rsid w:val="003F3E6B"/>
    <w:rsid w:val="003F4ADA"/>
    <w:rsid w:val="003F4C92"/>
    <w:rsid w:val="003F4D63"/>
    <w:rsid w:val="003F66C7"/>
    <w:rsid w:val="003F68A4"/>
    <w:rsid w:val="00401096"/>
    <w:rsid w:val="00402E3B"/>
    <w:rsid w:val="004031CF"/>
    <w:rsid w:val="004046D5"/>
    <w:rsid w:val="004077BD"/>
    <w:rsid w:val="004133BF"/>
    <w:rsid w:val="00413883"/>
    <w:rsid w:val="00417A47"/>
    <w:rsid w:val="00420567"/>
    <w:rsid w:val="00420D12"/>
    <w:rsid w:val="00420F1D"/>
    <w:rsid w:val="00426087"/>
    <w:rsid w:val="00427612"/>
    <w:rsid w:val="00427E24"/>
    <w:rsid w:val="0043001C"/>
    <w:rsid w:val="004310C0"/>
    <w:rsid w:val="00431479"/>
    <w:rsid w:val="00432890"/>
    <w:rsid w:val="0043322C"/>
    <w:rsid w:val="004362DB"/>
    <w:rsid w:val="004409C0"/>
    <w:rsid w:val="00441ECE"/>
    <w:rsid w:val="0044424C"/>
    <w:rsid w:val="00444A92"/>
    <w:rsid w:val="0044548A"/>
    <w:rsid w:val="00447FCB"/>
    <w:rsid w:val="00453F7E"/>
    <w:rsid w:val="00454595"/>
    <w:rsid w:val="004547AE"/>
    <w:rsid w:val="00456B32"/>
    <w:rsid w:val="00463CE2"/>
    <w:rsid w:val="0046490F"/>
    <w:rsid w:val="00465EC3"/>
    <w:rsid w:val="0046616C"/>
    <w:rsid w:val="00466D49"/>
    <w:rsid w:val="00466E8A"/>
    <w:rsid w:val="00470905"/>
    <w:rsid w:val="00471406"/>
    <w:rsid w:val="00471519"/>
    <w:rsid w:val="00477B09"/>
    <w:rsid w:val="00480399"/>
    <w:rsid w:val="00480B37"/>
    <w:rsid w:val="004823F8"/>
    <w:rsid w:val="0048324B"/>
    <w:rsid w:val="00483DEF"/>
    <w:rsid w:val="00487EA2"/>
    <w:rsid w:val="0049279D"/>
    <w:rsid w:val="00493496"/>
    <w:rsid w:val="00493D6C"/>
    <w:rsid w:val="004964FA"/>
    <w:rsid w:val="004A01DA"/>
    <w:rsid w:val="004A07E5"/>
    <w:rsid w:val="004A0827"/>
    <w:rsid w:val="004A1C57"/>
    <w:rsid w:val="004A287D"/>
    <w:rsid w:val="004A2FF8"/>
    <w:rsid w:val="004A5D78"/>
    <w:rsid w:val="004A7EC6"/>
    <w:rsid w:val="004B2730"/>
    <w:rsid w:val="004B2733"/>
    <w:rsid w:val="004B341D"/>
    <w:rsid w:val="004B36D5"/>
    <w:rsid w:val="004B664E"/>
    <w:rsid w:val="004B694D"/>
    <w:rsid w:val="004C2061"/>
    <w:rsid w:val="004C2DF7"/>
    <w:rsid w:val="004C45BB"/>
    <w:rsid w:val="004C63D0"/>
    <w:rsid w:val="004C6F47"/>
    <w:rsid w:val="004D1B11"/>
    <w:rsid w:val="004D5C7F"/>
    <w:rsid w:val="004D6AC6"/>
    <w:rsid w:val="004D71E7"/>
    <w:rsid w:val="004E3756"/>
    <w:rsid w:val="004E5A9B"/>
    <w:rsid w:val="004E7082"/>
    <w:rsid w:val="004F15E5"/>
    <w:rsid w:val="004F2EFE"/>
    <w:rsid w:val="004F3BED"/>
    <w:rsid w:val="004F61EB"/>
    <w:rsid w:val="004F7EEC"/>
    <w:rsid w:val="005002D5"/>
    <w:rsid w:val="005007AE"/>
    <w:rsid w:val="00502A37"/>
    <w:rsid w:val="00503260"/>
    <w:rsid w:val="005035FE"/>
    <w:rsid w:val="00503FFE"/>
    <w:rsid w:val="00504052"/>
    <w:rsid w:val="00505107"/>
    <w:rsid w:val="0050578D"/>
    <w:rsid w:val="00506824"/>
    <w:rsid w:val="005075C1"/>
    <w:rsid w:val="005078E8"/>
    <w:rsid w:val="00510868"/>
    <w:rsid w:val="00511515"/>
    <w:rsid w:val="00513277"/>
    <w:rsid w:val="0052110A"/>
    <w:rsid w:val="00521E38"/>
    <w:rsid w:val="00523DD8"/>
    <w:rsid w:val="0052793D"/>
    <w:rsid w:val="00530016"/>
    <w:rsid w:val="00533188"/>
    <w:rsid w:val="005407EC"/>
    <w:rsid w:val="00542491"/>
    <w:rsid w:val="005427C8"/>
    <w:rsid w:val="00546DA0"/>
    <w:rsid w:val="005508A1"/>
    <w:rsid w:val="00552CCE"/>
    <w:rsid w:val="005544E6"/>
    <w:rsid w:val="00555BE6"/>
    <w:rsid w:val="0055742E"/>
    <w:rsid w:val="00562A1C"/>
    <w:rsid w:val="00563ED9"/>
    <w:rsid w:val="005648F0"/>
    <w:rsid w:val="00565287"/>
    <w:rsid w:val="0056543D"/>
    <w:rsid w:val="00565D92"/>
    <w:rsid w:val="00566038"/>
    <w:rsid w:val="00567BF3"/>
    <w:rsid w:val="0057133C"/>
    <w:rsid w:val="005733E0"/>
    <w:rsid w:val="00574C75"/>
    <w:rsid w:val="0057635F"/>
    <w:rsid w:val="0057686B"/>
    <w:rsid w:val="00580071"/>
    <w:rsid w:val="0058297C"/>
    <w:rsid w:val="00582F0A"/>
    <w:rsid w:val="00586F51"/>
    <w:rsid w:val="00587F80"/>
    <w:rsid w:val="00590074"/>
    <w:rsid w:val="00592FFE"/>
    <w:rsid w:val="00596111"/>
    <w:rsid w:val="00597503"/>
    <w:rsid w:val="005A1DC2"/>
    <w:rsid w:val="005A7584"/>
    <w:rsid w:val="005A775F"/>
    <w:rsid w:val="005B36E1"/>
    <w:rsid w:val="005B6B17"/>
    <w:rsid w:val="005D0078"/>
    <w:rsid w:val="005D0423"/>
    <w:rsid w:val="005D1BBF"/>
    <w:rsid w:val="005D1E6A"/>
    <w:rsid w:val="005D3BA7"/>
    <w:rsid w:val="005D496D"/>
    <w:rsid w:val="005D4C40"/>
    <w:rsid w:val="005D684A"/>
    <w:rsid w:val="005D73C3"/>
    <w:rsid w:val="005E2418"/>
    <w:rsid w:val="005E2F72"/>
    <w:rsid w:val="005E6E6D"/>
    <w:rsid w:val="005E6EF2"/>
    <w:rsid w:val="005E6FC0"/>
    <w:rsid w:val="005F2D35"/>
    <w:rsid w:val="005F3806"/>
    <w:rsid w:val="005F44CD"/>
    <w:rsid w:val="005F5E4F"/>
    <w:rsid w:val="005F6A13"/>
    <w:rsid w:val="005F72BB"/>
    <w:rsid w:val="005F7A4E"/>
    <w:rsid w:val="0060293B"/>
    <w:rsid w:val="0060370C"/>
    <w:rsid w:val="00603DF2"/>
    <w:rsid w:val="0060410B"/>
    <w:rsid w:val="006056EC"/>
    <w:rsid w:val="00605751"/>
    <w:rsid w:val="00605EB5"/>
    <w:rsid w:val="006112F4"/>
    <w:rsid w:val="00611548"/>
    <w:rsid w:val="00616505"/>
    <w:rsid w:val="00616F0A"/>
    <w:rsid w:val="0062088B"/>
    <w:rsid w:val="00621290"/>
    <w:rsid w:val="0062141B"/>
    <w:rsid w:val="006219C1"/>
    <w:rsid w:val="00621DC5"/>
    <w:rsid w:val="00623C2E"/>
    <w:rsid w:val="00624995"/>
    <w:rsid w:val="00625874"/>
    <w:rsid w:val="00632EDA"/>
    <w:rsid w:val="00633152"/>
    <w:rsid w:val="00633F48"/>
    <w:rsid w:val="0063796D"/>
    <w:rsid w:val="00637E28"/>
    <w:rsid w:val="00640F78"/>
    <w:rsid w:val="00641824"/>
    <w:rsid w:val="006509F6"/>
    <w:rsid w:val="006520AA"/>
    <w:rsid w:val="006542E9"/>
    <w:rsid w:val="006569B1"/>
    <w:rsid w:val="006609EC"/>
    <w:rsid w:val="006644E1"/>
    <w:rsid w:val="00664CF0"/>
    <w:rsid w:val="0066726D"/>
    <w:rsid w:val="006707D9"/>
    <w:rsid w:val="00671F30"/>
    <w:rsid w:val="006749BA"/>
    <w:rsid w:val="006819BC"/>
    <w:rsid w:val="00685179"/>
    <w:rsid w:val="006869CC"/>
    <w:rsid w:val="00687362"/>
    <w:rsid w:val="00694089"/>
    <w:rsid w:val="00694D71"/>
    <w:rsid w:val="00697915"/>
    <w:rsid w:val="006979A1"/>
    <w:rsid w:val="006A2C0C"/>
    <w:rsid w:val="006A4890"/>
    <w:rsid w:val="006B176A"/>
    <w:rsid w:val="006B3843"/>
    <w:rsid w:val="006B4109"/>
    <w:rsid w:val="006C23D6"/>
    <w:rsid w:val="006C2E3A"/>
    <w:rsid w:val="006C35F6"/>
    <w:rsid w:val="006C38BE"/>
    <w:rsid w:val="006C5F74"/>
    <w:rsid w:val="006D60E0"/>
    <w:rsid w:val="006D65D0"/>
    <w:rsid w:val="006D6D01"/>
    <w:rsid w:val="006D7EFB"/>
    <w:rsid w:val="006E0578"/>
    <w:rsid w:val="006E1501"/>
    <w:rsid w:val="006E40B5"/>
    <w:rsid w:val="006E488F"/>
    <w:rsid w:val="006E4E8C"/>
    <w:rsid w:val="006E5B60"/>
    <w:rsid w:val="006F1059"/>
    <w:rsid w:val="006F1B7B"/>
    <w:rsid w:val="006F21E6"/>
    <w:rsid w:val="006F31E9"/>
    <w:rsid w:val="006F4373"/>
    <w:rsid w:val="006F58AD"/>
    <w:rsid w:val="006F5CCA"/>
    <w:rsid w:val="006F70D0"/>
    <w:rsid w:val="00703577"/>
    <w:rsid w:val="0070507D"/>
    <w:rsid w:val="0070531E"/>
    <w:rsid w:val="0070603F"/>
    <w:rsid w:val="00706D2E"/>
    <w:rsid w:val="00710E89"/>
    <w:rsid w:val="00711170"/>
    <w:rsid w:val="00712151"/>
    <w:rsid w:val="007129CD"/>
    <w:rsid w:val="00712B8B"/>
    <w:rsid w:val="00715065"/>
    <w:rsid w:val="00720F2A"/>
    <w:rsid w:val="00721A65"/>
    <w:rsid w:val="00721D2D"/>
    <w:rsid w:val="00722C98"/>
    <w:rsid w:val="00723394"/>
    <w:rsid w:val="00723F59"/>
    <w:rsid w:val="00727343"/>
    <w:rsid w:val="007310BA"/>
    <w:rsid w:val="007323D4"/>
    <w:rsid w:val="00736450"/>
    <w:rsid w:val="00737B6F"/>
    <w:rsid w:val="007405DE"/>
    <w:rsid w:val="00742746"/>
    <w:rsid w:val="00744539"/>
    <w:rsid w:val="007445B5"/>
    <w:rsid w:val="00745416"/>
    <w:rsid w:val="00745BB9"/>
    <w:rsid w:val="007466D6"/>
    <w:rsid w:val="00750CEB"/>
    <w:rsid w:val="00753206"/>
    <w:rsid w:val="007541EE"/>
    <w:rsid w:val="00754287"/>
    <w:rsid w:val="007567F2"/>
    <w:rsid w:val="00756BAD"/>
    <w:rsid w:val="00763982"/>
    <w:rsid w:val="00771DDD"/>
    <w:rsid w:val="007739F4"/>
    <w:rsid w:val="007751C9"/>
    <w:rsid w:val="00775238"/>
    <w:rsid w:val="00783796"/>
    <w:rsid w:val="00785330"/>
    <w:rsid w:val="007865C9"/>
    <w:rsid w:val="00792C5B"/>
    <w:rsid w:val="00795A09"/>
    <w:rsid w:val="007960A0"/>
    <w:rsid w:val="007966F3"/>
    <w:rsid w:val="00796E4B"/>
    <w:rsid w:val="007A038E"/>
    <w:rsid w:val="007A492B"/>
    <w:rsid w:val="007A4AD1"/>
    <w:rsid w:val="007A4B16"/>
    <w:rsid w:val="007A6750"/>
    <w:rsid w:val="007A6927"/>
    <w:rsid w:val="007B23C3"/>
    <w:rsid w:val="007B5BFA"/>
    <w:rsid w:val="007B5F58"/>
    <w:rsid w:val="007C03A1"/>
    <w:rsid w:val="007C1A7E"/>
    <w:rsid w:val="007C1B5B"/>
    <w:rsid w:val="007C5413"/>
    <w:rsid w:val="007C65A7"/>
    <w:rsid w:val="007C7553"/>
    <w:rsid w:val="007C7B1F"/>
    <w:rsid w:val="007D0716"/>
    <w:rsid w:val="007D0DA0"/>
    <w:rsid w:val="007D13AD"/>
    <w:rsid w:val="007D2CC8"/>
    <w:rsid w:val="007D5674"/>
    <w:rsid w:val="007E16FB"/>
    <w:rsid w:val="007E3863"/>
    <w:rsid w:val="007E5074"/>
    <w:rsid w:val="007E50E4"/>
    <w:rsid w:val="007E66ED"/>
    <w:rsid w:val="007E6A66"/>
    <w:rsid w:val="007E7045"/>
    <w:rsid w:val="007E7B7F"/>
    <w:rsid w:val="007F23BF"/>
    <w:rsid w:val="007F3247"/>
    <w:rsid w:val="007F38C9"/>
    <w:rsid w:val="007F3CC4"/>
    <w:rsid w:val="007F4970"/>
    <w:rsid w:val="007F4FF1"/>
    <w:rsid w:val="007F735D"/>
    <w:rsid w:val="00806280"/>
    <w:rsid w:val="008072CF"/>
    <w:rsid w:val="008111A4"/>
    <w:rsid w:val="00811245"/>
    <w:rsid w:val="00812C0C"/>
    <w:rsid w:val="008154A8"/>
    <w:rsid w:val="00816577"/>
    <w:rsid w:val="008177A6"/>
    <w:rsid w:val="00820594"/>
    <w:rsid w:val="00820A88"/>
    <w:rsid w:val="008210D8"/>
    <w:rsid w:val="00823DD7"/>
    <w:rsid w:val="00824E5F"/>
    <w:rsid w:val="00831C3B"/>
    <w:rsid w:val="00831EA5"/>
    <w:rsid w:val="00832F28"/>
    <w:rsid w:val="00833DB6"/>
    <w:rsid w:val="00834BCD"/>
    <w:rsid w:val="00837036"/>
    <w:rsid w:val="00837241"/>
    <w:rsid w:val="00837319"/>
    <w:rsid w:val="0083761D"/>
    <w:rsid w:val="0084025B"/>
    <w:rsid w:val="008407EE"/>
    <w:rsid w:val="0084182D"/>
    <w:rsid w:val="00841F21"/>
    <w:rsid w:val="008425C6"/>
    <w:rsid w:val="008453A9"/>
    <w:rsid w:val="00847E15"/>
    <w:rsid w:val="00850C47"/>
    <w:rsid w:val="00851EB7"/>
    <w:rsid w:val="00852465"/>
    <w:rsid w:val="008525C7"/>
    <w:rsid w:val="00854ED3"/>
    <w:rsid w:val="0086143A"/>
    <w:rsid w:val="008621E6"/>
    <w:rsid w:val="00862829"/>
    <w:rsid w:val="008658B7"/>
    <w:rsid w:val="00872D76"/>
    <w:rsid w:val="008740B8"/>
    <w:rsid w:val="008824A2"/>
    <w:rsid w:val="008827BE"/>
    <w:rsid w:val="00890F88"/>
    <w:rsid w:val="00892009"/>
    <w:rsid w:val="008921E8"/>
    <w:rsid w:val="0089230B"/>
    <w:rsid w:val="00893FA0"/>
    <w:rsid w:val="0089442F"/>
    <w:rsid w:val="0089505D"/>
    <w:rsid w:val="00895442"/>
    <w:rsid w:val="008962C3"/>
    <w:rsid w:val="00896408"/>
    <w:rsid w:val="00897FEA"/>
    <w:rsid w:val="008A0C20"/>
    <w:rsid w:val="008A1312"/>
    <w:rsid w:val="008A23C0"/>
    <w:rsid w:val="008A23C5"/>
    <w:rsid w:val="008A4B20"/>
    <w:rsid w:val="008A58DF"/>
    <w:rsid w:val="008A5DD4"/>
    <w:rsid w:val="008A705E"/>
    <w:rsid w:val="008B002D"/>
    <w:rsid w:val="008B00A7"/>
    <w:rsid w:val="008B263F"/>
    <w:rsid w:val="008B3527"/>
    <w:rsid w:val="008B452D"/>
    <w:rsid w:val="008B4D77"/>
    <w:rsid w:val="008B5F47"/>
    <w:rsid w:val="008B663E"/>
    <w:rsid w:val="008B679D"/>
    <w:rsid w:val="008B748C"/>
    <w:rsid w:val="008B7D5C"/>
    <w:rsid w:val="008C1508"/>
    <w:rsid w:val="008C5336"/>
    <w:rsid w:val="008C555D"/>
    <w:rsid w:val="008C5CB9"/>
    <w:rsid w:val="008C65F1"/>
    <w:rsid w:val="008C7DDC"/>
    <w:rsid w:val="008D4AF1"/>
    <w:rsid w:val="008E155A"/>
    <w:rsid w:val="008E30E5"/>
    <w:rsid w:val="008E3E56"/>
    <w:rsid w:val="008E4EEF"/>
    <w:rsid w:val="008E73B9"/>
    <w:rsid w:val="008F09A4"/>
    <w:rsid w:val="008F1737"/>
    <w:rsid w:val="008F3945"/>
    <w:rsid w:val="008F5AB7"/>
    <w:rsid w:val="008F77ED"/>
    <w:rsid w:val="008F7C1D"/>
    <w:rsid w:val="008F7E0B"/>
    <w:rsid w:val="00900957"/>
    <w:rsid w:val="00904491"/>
    <w:rsid w:val="00904D80"/>
    <w:rsid w:val="00907916"/>
    <w:rsid w:val="00907C2A"/>
    <w:rsid w:val="00911A2B"/>
    <w:rsid w:val="00915E1D"/>
    <w:rsid w:val="00923C5A"/>
    <w:rsid w:val="00924BC3"/>
    <w:rsid w:val="00925ADE"/>
    <w:rsid w:val="009272D9"/>
    <w:rsid w:val="00941320"/>
    <w:rsid w:val="009425A8"/>
    <w:rsid w:val="00944C9B"/>
    <w:rsid w:val="00945745"/>
    <w:rsid w:val="00945C39"/>
    <w:rsid w:val="00950358"/>
    <w:rsid w:val="009542C2"/>
    <w:rsid w:val="009551F4"/>
    <w:rsid w:val="00957664"/>
    <w:rsid w:val="009628AC"/>
    <w:rsid w:val="0096542F"/>
    <w:rsid w:val="00965946"/>
    <w:rsid w:val="009674FF"/>
    <w:rsid w:val="0097026C"/>
    <w:rsid w:val="009719D6"/>
    <w:rsid w:val="009729C5"/>
    <w:rsid w:val="009778C3"/>
    <w:rsid w:val="0098010D"/>
    <w:rsid w:val="0098116B"/>
    <w:rsid w:val="009821A1"/>
    <w:rsid w:val="00984488"/>
    <w:rsid w:val="00986863"/>
    <w:rsid w:val="0098708B"/>
    <w:rsid w:val="00987526"/>
    <w:rsid w:val="009930A0"/>
    <w:rsid w:val="0099323A"/>
    <w:rsid w:val="00994EB6"/>
    <w:rsid w:val="00996E69"/>
    <w:rsid w:val="00997361"/>
    <w:rsid w:val="009A138C"/>
    <w:rsid w:val="009A2C67"/>
    <w:rsid w:val="009A33A9"/>
    <w:rsid w:val="009B0083"/>
    <w:rsid w:val="009B1F7F"/>
    <w:rsid w:val="009B5438"/>
    <w:rsid w:val="009B6912"/>
    <w:rsid w:val="009B6970"/>
    <w:rsid w:val="009C139A"/>
    <w:rsid w:val="009C24E0"/>
    <w:rsid w:val="009C31E4"/>
    <w:rsid w:val="009C337E"/>
    <w:rsid w:val="009C4DFA"/>
    <w:rsid w:val="009C56E6"/>
    <w:rsid w:val="009C7F6C"/>
    <w:rsid w:val="009D13F3"/>
    <w:rsid w:val="009D1A67"/>
    <w:rsid w:val="009D458B"/>
    <w:rsid w:val="009D6AA8"/>
    <w:rsid w:val="009D6FBD"/>
    <w:rsid w:val="009E2C00"/>
    <w:rsid w:val="009E4E34"/>
    <w:rsid w:val="009E5A4F"/>
    <w:rsid w:val="009F523E"/>
    <w:rsid w:val="00A0068E"/>
    <w:rsid w:val="00A00927"/>
    <w:rsid w:val="00A03BE6"/>
    <w:rsid w:val="00A03C8F"/>
    <w:rsid w:val="00A11314"/>
    <w:rsid w:val="00A1205C"/>
    <w:rsid w:val="00A12C05"/>
    <w:rsid w:val="00A208A7"/>
    <w:rsid w:val="00A232A7"/>
    <w:rsid w:val="00A23C52"/>
    <w:rsid w:val="00A27D4E"/>
    <w:rsid w:val="00A309E9"/>
    <w:rsid w:val="00A34CA3"/>
    <w:rsid w:val="00A4388C"/>
    <w:rsid w:val="00A4390E"/>
    <w:rsid w:val="00A441BC"/>
    <w:rsid w:val="00A442E4"/>
    <w:rsid w:val="00A47660"/>
    <w:rsid w:val="00A47BCB"/>
    <w:rsid w:val="00A50777"/>
    <w:rsid w:val="00A52BB2"/>
    <w:rsid w:val="00A57437"/>
    <w:rsid w:val="00A62DF0"/>
    <w:rsid w:val="00A641A7"/>
    <w:rsid w:val="00A66302"/>
    <w:rsid w:val="00A66BBF"/>
    <w:rsid w:val="00A6711A"/>
    <w:rsid w:val="00A672DF"/>
    <w:rsid w:val="00A75A07"/>
    <w:rsid w:val="00A77482"/>
    <w:rsid w:val="00A80298"/>
    <w:rsid w:val="00A80391"/>
    <w:rsid w:val="00A86517"/>
    <w:rsid w:val="00A86D27"/>
    <w:rsid w:val="00A86F5F"/>
    <w:rsid w:val="00A87EA3"/>
    <w:rsid w:val="00A920A6"/>
    <w:rsid w:val="00A92586"/>
    <w:rsid w:val="00A94A6B"/>
    <w:rsid w:val="00A959AE"/>
    <w:rsid w:val="00AA0605"/>
    <w:rsid w:val="00AA21E5"/>
    <w:rsid w:val="00AA3819"/>
    <w:rsid w:val="00AA39DF"/>
    <w:rsid w:val="00AA6EDC"/>
    <w:rsid w:val="00AB0875"/>
    <w:rsid w:val="00AB1C7B"/>
    <w:rsid w:val="00AB23CB"/>
    <w:rsid w:val="00AB3F83"/>
    <w:rsid w:val="00AB6985"/>
    <w:rsid w:val="00AC0A10"/>
    <w:rsid w:val="00AC2086"/>
    <w:rsid w:val="00AC6FAE"/>
    <w:rsid w:val="00AC7497"/>
    <w:rsid w:val="00AD06B6"/>
    <w:rsid w:val="00AD19C8"/>
    <w:rsid w:val="00AD47A7"/>
    <w:rsid w:val="00AD66CC"/>
    <w:rsid w:val="00AD67A2"/>
    <w:rsid w:val="00AD70C3"/>
    <w:rsid w:val="00AD73E8"/>
    <w:rsid w:val="00AD75F7"/>
    <w:rsid w:val="00AE0813"/>
    <w:rsid w:val="00AE0F68"/>
    <w:rsid w:val="00AE3ED0"/>
    <w:rsid w:val="00AE6341"/>
    <w:rsid w:val="00AF4B76"/>
    <w:rsid w:val="00AF4D6D"/>
    <w:rsid w:val="00AF76C3"/>
    <w:rsid w:val="00B01496"/>
    <w:rsid w:val="00B06430"/>
    <w:rsid w:val="00B1207E"/>
    <w:rsid w:val="00B142CB"/>
    <w:rsid w:val="00B14963"/>
    <w:rsid w:val="00B16F9C"/>
    <w:rsid w:val="00B22655"/>
    <w:rsid w:val="00B22FFE"/>
    <w:rsid w:val="00B23433"/>
    <w:rsid w:val="00B23632"/>
    <w:rsid w:val="00B24FDB"/>
    <w:rsid w:val="00B26D21"/>
    <w:rsid w:val="00B26E9F"/>
    <w:rsid w:val="00B30371"/>
    <w:rsid w:val="00B347E1"/>
    <w:rsid w:val="00B34ACD"/>
    <w:rsid w:val="00B3589F"/>
    <w:rsid w:val="00B35D68"/>
    <w:rsid w:val="00B35D96"/>
    <w:rsid w:val="00B3750B"/>
    <w:rsid w:val="00B4233F"/>
    <w:rsid w:val="00B436A3"/>
    <w:rsid w:val="00B528DA"/>
    <w:rsid w:val="00B5346E"/>
    <w:rsid w:val="00B53FD8"/>
    <w:rsid w:val="00B5709C"/>
    <w:rsid w:val="00B62713"/>
    <w:rsid w:val="00B62A87"/>
    <w:rsid w:val="00B62ECA"/>
    <w:rsid w:val="00B65066"/>
    <w:rsid w:val="00B65DE3"/>
    <w:rsid w:val="00B702B0"/>
    <w:rsid w:val="00B719F0"/>
    <w:rsid w:val="00B7315F"/>
    <w:rsid w:val="00B733AE"/>
    <w:rsid w:val="00B7434F"/>
    <w:rsid w:val="00B75479"/>
    <w:rsid w:val="00B75BF1"/>
    <w:rsid w:val="00B76374"/>
    <w:rsid w:val="00B769F5"/>
    <w:rsid w:val="00B76B0F"/>
    <w:rsid w:val="00B77DEF"/>
    <w:rsid w:val="00B80332"/>
    <w:rsid w:val="00B817BA"/>
    <w:rsid w:val="00B819C0"/>
    <w:rsid w:val="00B85E8D"/>
    <w:rsid w:val="00B86A4C"/>
    <w:rsid w:val="00B91277"/>
    <w:rsid w:val="00B93739"/>
    <w:rsid w:val="00B93921"/>
    <w:rsid w:val="00B94867"/>
    <w:rsid w:val="00B94AF7"/>
    <w:rsid w:val="00B94F2A"/>
    <w:rsid w:val="00B963AF"/>
    <w:rsid w:val="00BA1C56"/>
    <w:rsid w:val="00BA284B"/>
    <w:rsid w:val="00BA3993"/>
    <w:rsid w:val="00BA5BEC"/>
    <w:rsid w:val="00BB0054"/>
    <w:rsid w:val="00BB1E56"/>
    <w:rsid w:val="00BB2477"/>
    <w:rsid w:val="00BB2C55"/>
    <w:rsid w:val="00BB3079"/>
    <w:rsid w:val="00BB7550"/>
    <w:rsid w:val="00BC2BB8"/>
    <w:rsid w:val="00BC2FD7"/>
    <w:rsid w:val="00BC3A8B"/>
    <w:rsid w:val="00BC60C6"/>
    <w:rsid w:val="00BD2AC4"/>
    <w:rsid w:val="00BD319A"/>
    <w:rsid w:val="00BD4D1A"/>
    <w:rsid w:val="00BD650E"/>
    <w:rsid w:val="00BD7031"/>
    <w:rsid w:val="00BD78F6"/>
    <w:rsid w:val="00BD7CFC"/>
    <w:rsid w:val="00BE049F"/>
    <w:rsid w:val="00BE0EA7"/>
    <w:rsid w:val="00BE1584"/>
    <w:rsid w:val="00BE2543"/>
    <w:rsid w:val="00BE40D4"/>
    <w:rsid w:val="00BE70A3"/>
    <w:rsid w:val="00BE7807"/>
    <w:rsid w:val="00BF0BBA"/>
    <w:rsid w:val="00BF3B00"/>
    <w:rsid w:val="00BF4DD4"/>
    <w:rsid w:val="00C018D8"/>
    <w:rsid w:val="00C01B44"/>
    <w:rsid w:val="00C03B8F"/>
    <w:rsid w:val="00C12FCE"/>
    <w:rsid w:val="00C1594E"/>
    <w:rsid w:val="00C1727E"/>
    <w:rsid w:val="00C20135"/>
    <w:rsid w:val="00C21078"/>
    <w:rsid w:val="00C220E9"/>
    <w:rsid w:val="00C22B0C"/>
    <w:rsid w:val="00C237C4"/>
    <w:rsid w:val="00C248B7"/>
    <w:rsid w:val="00C27342"/>
    <w:rsid w:val="00C27F40"/>
    <w:rsid w:val="00C32A77"/>
    <w:rsid w:val="00C40544"/>
    <w:rsid w:val="00C40BC5"/>
    <w:rsid w:val="00C44948"/>
    <w:rsid w:val="00C4601F"/>
    <w:rsid w:val="00C502FB"/>
    <w:rsid w:val="00C50362"/>
    <w:rsid w:val="00C517B2"/>
    <w:rsid w:val="00C54C06"/>
    <w:rsid w:val="00C60DE7"/>
    <w:rsid w:val="00C62D9A"/>
    <w:rsid w:val="00C652F6"/>
    <w:rsid w:val="00C670D5"/>
    <w:rsid w:val="00C672D0"/>
    <w:rsid w:val="00C67520"/>
    <w:rsid w:val="00C676CF"/>
    <w:rsid w:val="00C73D6C"/>
    <w:rsid w:val="00C75116"/>
    <w:rsid w:val="00C751D6"/>
    <w:rsid w:val="00C76074"/>
    <w:rsid w:val="00C7683F"/>
    <w:rsid w:val="00C77407"/>
    <w:rsid w:val="00C77BDC"/>
    <w:rsid w:val="00C84E2A"/>
    <w:rsid w:val="00C85D70"/>
    <w:rsid w:val="00C9001E"/>
    <w:rsid w:val="00C94B1B"/>
    <w:rsid w:val="00C95C97"/>
    <w:rsid w:val="00C9622D"/>
    <w:rsid w:val="00C96ED9"/>
    <w:rsid w:val="00CA2806"/>
    <w:rsid w:val="00CA7538"/>
    <w:rsid w:val="00CB14CF"/>
    <w:rsid w:val="00CB15DE"/>
    <w:rsid w:val="00CB1E60"/>
    <w:rsid w:val="00CB31F4"/>
    <w:rsid w:val="00CB46BD"/>
    <w:rsid w:val="00CB72AC"/>
    <w:rsid w:val="00CB7DDD"/>
    <w:rsid w:val="00CC08EB"/>
    <w:rsid w:val="00CC2E98"/>
    <w:rsid w:val="00CC3E4E"/>
    <w:rsid w:val="00CC4610"/>
    <w:rsid w:val="00CC4CE1"/>
    <w:rsid w:val="00CD040B"/>
    <w:rsid w:val="00CD3183"/>
    <w:rsid w:val="00CD35AB"/>
    <w:rsid w:val="00CD3C02"/>
    <w:rsid w:val="00CD4861"/>
    <w:rsid w:val="00CD77D1"/>
    <w:rsid w:val="00CE1BF7"/>
    <w:rsid w:val="00CE3B61"/>
    <w:rsid w:val="00CF0F94"/>
    <w:rsid w:val="00CF3032"/>
    <w:rsid w:val="00CF3100"/>
    <w:rsid w:val="00CF4AD3"/>
    <w:rsid w:val="00CF545F"/>
    <w:rsid w:val="00D04E8C"/>
    <w:rsid w:val="00D060E4"/>
    <w:rsid w:val="00D06230"/>
    <w:rsid w:val="00D06E7F"/>
    <w:rsid w:val="00D07275"/>
    <w:rsid w:val="00D12165"/>
    <w:rsid w:val="00D12A56"/>
    <w:rsid w:val="00D13E6D"/>
    <w:rsid w:val="00D1470F"/>
    <w:rsid w:val="00D14873"/>
    <w:rsid w:val="00D14C16"/>
    <w:rsid w:val="00D16479"/>
    <w:rsid w:val="00D17FB2"/>
    <w:rsid w:val="00D230EF"/>
    <w:rsid w:val="00D23413"/>
    <w:rsid w:val="00D25272"/>
    <w:rsid w:val="00D26D9F"/>
    <w:rsid w:val="00D31396"/>
    <w:rsid w:val="00D31AD0"/>
    <w:rsid w:val="00D3217F"/>
    <w:rsid w:val="00D35077"/>
    <w:rsid w:val="00D4065B"/>
    <w:rsid w:val="00D408C3"/>
    <w:rsid w:val="00D40C6A"/>
    <w:rsid w:val="00D416D6"/>
    <w:rsid w:val="00D43678"/>
    <w:rsid w:val="00D45797"/>
    <w:rsid w:val="00D462EB"/>
    <w:rsid w:val="00D4635E"/>
    <w:rsid w:val="00D46E38"/>
    <w:rsid w:val="00D477D8"/>
    <w:rsid w:val="00D47A77"/>
    <w:rsid w:val="00D5034F"/>
    <w:rsid w:val="00D509BA"/>
    <w:rsid w:val="00D55E2F"/>
    <w:rsid w:val="00D577B9"/>
    <w:rsid w:val="00D60117"/>
    <w:rsid w:val="00D6111F"/>
    <w:rsid w:val="00D66630"/>
    <w:rsid w:val="00D666E5"/>
    <w:rsid w:val="00D712EF"/>
    <w:rsid w:val="00D72587"/>
    <w:rsid w:val="00D82A8D"/>
    <w:rsid w:val="00D83342"/>
    <w:rsid w:val="00D8338E"/>
    <w:rsid w:val="00D83B5D"/>
    <w:rsid w:val="00D8470F"/>
    <w:rsid w:val="00D856DC"/>
    <w:rsid w:val="00D85B7E"/>
    <w:rsid w:val="00D87E60"/>
    <w:rsid w:val="00D91C66"/>
    <w:rsid w:val="00D954AA"/>
    <w:rsid w:val="00D97C9C"/>
    <w:rsid w:val="00DA232C"/>
    <w:rsid w:val="00DA297A"/>
    <w:rsid w:val="00DA30A7"/>
    <w:rsid w:val="00DB0E4F"/>
    <w:rsid w:val="00DB38BF"/>
    <w:rsid w:val="00DB4473"/>
    <w:rsid w:val="00DB4606"/>
    <w:rsid w:val="00DB53F3"/>
    <w:rsid w:val="00DB6374"/>
    <w:rsid w:val="00DC063B"/>
    <w:rsid w:val="00DC0DC9"/>
    <w:rsid w:val="00DC367C"/>
    <w:rsid w:val="00DC42DC"/>
    <w:rsid w:val="00DC441B"/>
    <w:rsid w:val="00DD101E"/>
    <w:rsid w:val="00DD249E"/>
    <w:rsid w:val="00DD349C"/>
    <w:rsid w:val="00DD3921"/>
    <w:rsid w:val="00DD3B03"/>
    <w:rsid w:val="00DD521F"/>
    <w:rsid w:val="00DD6574"/>
    <w:rsid w:val="00DD68EE"/>
    <w:rsid w:val="00DE019C"/>
    <w:rsid w:val="00DE118A"/>
    <w:rsid w:val="00DE2D69"/>
    <w:rsid w:val="00DE5912"/>
    <w:rsid w:val="00DF2385"/>
    <w:rsid w:val="00DF279F"/>
    <w:rsid w:val="00DF2920"/>
    <w:rsid w:val="00DF308D"/>
    <w:rsid w:val="00DF3C6C"/>
    <w:rsid w:val="00DF4362"/>
    <w:rsid w:val="00DF43BF"/>
    <w:rsid w:val="00DF4A02"/>
    <w:rsid w:val="00DF4FDD"/>
    <w:rsid w:val="00E0096F"/>
    <w:rsid w:val="00E021B9"/>
    <w:rsid w:val="00E05C71"/>
    <w:rsid w:val="00E0639A"/>
    <w:rsid w:val="00E06A70"/>
    <w:rsid w:val="00E1219C"/>
    <w:rsid w:val="00E1491B"/>
    <w:rsid w:val="00E14D4F"/>
    <w:rsid w:val="00E16A1A"/>
    <w:rsid w:val="00E209FE"/>
    <w:rsid w:val="00E228AD"/>
    <w:rsid w:val="00E23626"/>
    <w:rsid w:val="00E23751"/>
    <w:rsid w:val="00E25A9A"/>
    <w:rsid w:val="00E2657B"/>
    <w:rsid w:val="00E265BD"/>
    <w:rsid w:val="00E267A7"/>
    <w:rsid w:val="00E27960"/>
    <w:rsid w:val="00E336ED"/>
    <w:rsid w:val="00E40BE7"/>
    <w:rsid w:val="00E41DF0"/>
    <w:rsid w:val="00E4473F"/>
    <w:rsid w:val="00E44BE8"/>
    <w:rsid w:val="00E45825"/>
    <w:rsid w:val="00E466A2"/>
    <w:rsid w:val="00E47103"/>
    <w:rsid w:val="00E47246"/>
    <w:rsid w:val="00E51428"/>
    <w:rsid w:val="00E51633"/>
    <w:rsid w:val="00E5220F"/>
    <w:rsid w:val="00E52402"/>
    <w:rsid w:val="00E5509A"/>
    <w:rsid w:val="00E55A50"/>
    <w:rsid w:val="00E56978"/>
    <w:rsid w:val="00E57F1D"/>
    <w:rsid w:val="00E612DB"/>
    <w:rsid w:val="00E61CFE"/>
    <w:rsid w:val="00E62CE9"/>
    <w:rsid w:val="00E63E99"/>
    <w:rsid w:val="00E65411"/>
    <w:rsid w:val="00E661BC"/>
    <w:rsid w:val="00E67C0F"/>
    <w:rsid w:val="00E71C3F"/>
    <w:rsid w:val="00E74BAF"/>
    <w:rsid w:val="00E75120"/>
    <w:rsid w:val="00E76293"/>
    <w:rsid w:val="00E77BF9"/>
    <w:rsid w:val="00E801E6"/>
    <w:rsid w:val="00E81210"/>
    <w:rsid w:val="00E81DD0"/>
    <w:rsid w:val="00E826B8"/>
    <w:rsid w:val="00E8368F"/>
    <w:rsid w:val="00E84455"/>
    <w:rsid w:val="00E851C2"/>
    <w:rsid w:val="00E87744"/>
    <w:rsid w:val="00E87885"/>
    <w:rsid w:val="00E879A1"/>
    <w:rsid w:val="00E87AD4"/>
    <w:rsid w:val="00E90342"/>
    <w:rsid w:val="00E91C50"/>
    <w:rsid w:val="00E92CA7"/>
    <w:rsid w:val="00E94957"/>
    <w:rsid w:val="00EA08A0"/>
    <w:rsid w:val="00EA2F68"/>
    <w:rsid w:val="00EA4272"/>
    <w:rsid w:val="00EA42FF"/>
    <w:rsid w:val="00EA68BA"/>
    <w:rsid w:val="00EB68B1"/>
    <w:rsid w:val="00EC0638"/>
    <w:rsid w:val="00EC07E4"/>
    <w:rsid w:val="00EC0A51"/>
    <w:rsid w:val="00EC4BA3"/>
    <w:rsid w:val="00EC6044"/>
    <w:rsid w:val="00ED1DB4"/>
    <w:rsid w:val="00ED424D"/>
    <w:rsid w:val="00ED6DAC"/>
    <w:rsid w:val="00EE195C"/>
    <w:rsid w:val="00EE2A67"/>
    <w:rsid w:val="00EE3F36"/>
    <w:rsid w:val="00EE446D"/>
    <w:rsid w:val="00EE5ADB"/>
    <w:rsid w:val="00EE5DF9"/>
    <w:rsid w:val="00EE613D"/>
    <w:rsid w:val="00EE6A9D"/>
    <w:rsid w:val="00EF0F3E"/>
    <w:rsid w:val="00EF234D"/>
    <w:rsid w:val="00EF2F5D"/>
    <w:rsid w:val="00EF3271"/>
    <w:rsid w:val="00EF3A98"/>
    <w:rsid w:val="00EF3F99"/>
    <w:rsid w:val="00EF5C2A"/>
    <w:rsid w:val="00EF75BD"/>
    <w:rsid w:val="00EF7DCD"/>
    <w:rsid w:val="00F011DD"/>
    <w:rsid w:val="00F01D1C"/>
    <w:rsid w:val="00F02B2C"/>
    <w:rsid w:val="00F03D3C"/>
    <w:rsid w:val="00F04339"/>
    <w:rsid w:val="00F05441"/>
    <w:rsid w:val="00F10DB7"/>
    <w:rsid w:val="00F112B3"/>
    <w:rsid w:val="00F1395D"/>
    <w:rsid w:val="00F1427F"/>
    <w:rsid w:val="00F16273"/>
    <w:rsid w:val="00F2002C"/>
    <w:rsid w:val="00F215D4"/>
    <w:rsid w:val="00F217A2"/>
    <w:rsid w:val="00F22012"/>
    <w:rsid w:val="00F23F28"/>
    <w:rsid w:val="00F25280"/>
    <w:rsid w:val="00F27D05"/>
    <w:rsid w:val="00F30F39"/>
    <w:rsid w:val="00F32DB7"/>
    <w:rsid w:val="00F33947"/>
    <w:rsid w:val="00F35E37"/>
    <w:rsid w:val="00F36606"/>
    <w:rsid w:val="00F43154"/>
    <w:rsid w:val="00F4757D"/>
    <w:rsid w:val="00F50F2D"/>
    <w:rsid w:val="00F518B5"/>
    <w:rsid w:val="00F5407F"/>
    <w:rsid w:val="00F5692E"/>
    <w:rsid w:val="00F5790B"/>
    <w:rsid w:val="00F6106C"/>
    <w:rsid w:val="00F62069"/>
    <w:rsid w:val="00F644B4"/>
    <w:rsid w:val="00F66327"/>
    <w:rsid w:val="00F668B1"/>
    <w:rsid w:val="00F66C67"/>
    <w:rsid w:val="00F66CA5"/>
    <w:rsid w:val="00F66E08"/>
    <w:rsid w:val="00F679DE"/>
    <w:rsid w:val="00F70B70"/>
    <w:rsid w:val="00F72817"/>
    <w:rsid w:val="00F73D1B"/>
    <w:rsid w:val="00F768C8"/>
    <w:rsid w:val="00F83192"/>
    <w:rsid w:val="00F83C3D"/>
    <w:rsid w:val="00F851DC"/>
    <w:rsid w:val="00F86299"/>
    <w:rsid w:val="00F90AEB"/>
    <w:rsid w:val="00F9144E"/>
    <w:rsid w:val="00F92131"/>
    <w:rsid w:val="00F93243"/>
    <w:rsid w:val="00F937D2"/>
    <w:rsid w:val="00F93C58"/>
    <w:rsid w:val="00F93F63"/>
    <w:rsid w:val="00F952ED"/>
    <w:rsid w:val="00F960E5"/>
    <w:rsid w:val="00F970D8"/>
    <w:rsid w:val="00F972F2"/>
    <w:rsid w:val="00FA02A5"/>
    <w:rsid w:val="00FA15D7"/>
    <w:rsid w:val="00FA171A"/>
    <w:rsid w:val="00FA21BE"/>
    <w:rsid w:val="00FA373A"/>
    <w:rsid w:val="00FA45CF"/>
    <w:rsid w:val="00FA6518"/>
    <w:rsid w:val="00FA6A86"/>
    <w:rsid w:val="00FB0231"/>
    <w:rsid w:val="00FB1594"/>
    <w:rsid w:val="00FB228F"/>
    <w:rsid w:val="00FB7F7C"/>
    <w:rsid w:val="00FC05E8"/>
    <w:rsid w:val="00FC0F11"/>
    <w:rsid w:val="00FC1A5D"/>
    <w:rsid w:val="00FC3550"/>
    <w:rsid w:val="00FC3BE6"/>
    <w:rsid w:val="00FC513B"/>
    <w:rsid w:val="00FC62FF"/>
    <w:rsid w:val="00FC79B8"/>
    <w:rsid w:val="00FD22EF"/>
    <w:rsid w:val="00FD2B24"/>
    <w:rsid w:val="00FD478F"/>
    <w:rsid w:val="00FD702E"/>
    <w:rsid w:val="00FE09F6"/>
    <w:rsid w:val="00FE1500"/>
    <w:rsid w:val="00FE20CD"/>
    <w:rsid w:val="00FE2382"/>
    <w:rsid w:val="00FE3B72"/>
    <w:rsid w:val="00FE4661"/>
    <w:rsid w:val="00FE49DF"/>
    <w:rsid w:val="00FE5580"/>
    <w:rsid w:val="00FE78D0"/>
    <w:rsid w:val="00FF0560"/>
    <w:rsid w:val="00FF1B9F"/>
    <w:rsid w:val="00FF2BC0"/>
    <w:rsid w:val="00FF418D"/>
    <w:rsid w:val="00FF4477"/>
    <w:rsid w:val="00FF578F"/>
    <w:rsid w:val="00FF6B0F"/>
    <w:rsid w:val="00FF6FF0"/>
    <w:rsid w:val="00FF7171"/>
    <w:rsid w:val="00FF71D9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96DFF2-410E-4D01-970B-04F7C83F7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C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0"/>
    <w:next w:val="a1"/>
    <w:link w:val="20"/>
    <w:qFormat/>
    <w:rsid w:val="007D2CC8"/>
    <w:pPr>
      <w:numPr>
        <w:ilvl w:val="1"/>
        <w:numId w:val="1"/>
      </w:numPr>
      <w:outlineLvl w:val="1"/>
    </w:pPr>
    <w:rPr>
      <w:b/>
      <w:bCs/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E25A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2"/>
    <w:link w:val="2"/>
    <w:rsid w:val="007D2CC8"/>
    <w:rPr>
      <w:rFonts w:ascii="Arial" w:eastAsia="MS Mincho" w:hAnsi="Arial" w:cs="Tahoma"/>
      <w:b/>
      <w:bCs/>
      <w:i/>
      <w:iCs/>
      <w:sz w:val="28"/>
      <w:szCs w:val="28"/>
      <w:lang w:eastAsia="ar-SA"/>
    </w:rPr>
  </w:style>
  <w:style w:type="character" w:customStyle="1" w:styleId="WW8Num2z0">
    <w:name w:val="WW8Num2z0"/>
    <w:rsid w:val="007D2CC8"/>
    <w:rPr>
      <w:rFonts w:ascii="Wingdings" w:hAnsi="Wingdings"/>
    </w:rPr>
  </w:style>
  <w:style w:type="character" w:customStyle="1" w:styleId="WW8Num3z0">
    <w:name w:val="WW8Num3z0"/>
    <w:rsid w:val="007D2CC8"/>
    <w:rPr>
      <w:rFonts w:ascii="Wingdings" w:hAnsi="Wingdings"/>
    </w:rPr>
  </w:style>
  <w:style w:type="character" w:customStyle="1" w:styleId="WW8Num4z0">
    <w:name w:val="WW8Num4z0"/>
    <w:rsid w:val="007D2CC8"/>
    <w:rPr>
      <w:rFonts w:ascii="Wingdings" w:hAnsi="Wingdings"/>
    </w:rPr>
  </w:style>
  <w:style w:type="character" w:customStyle="1" w:styleId="WW8Num5z0">
    <w:name w:val="WW8Num5z0"/>
    <w:rsid w:val="007D2CC8"/>
    <w:rPr>
      <w:rFonts w:ascii="Wingdings" w:hAnsi="Wingdings"/>
    </w:rPr>
  </w:style>
  <w:style w:type="character" w:customStyle="1" w:styleId="WW8Num6z0">
    <w:name w:val="WW8Num6z0"/>
    <w:rsid w:val="007D2CC8"/>
    <w:rPr>
      <w:rFonts w:ascii="Wingdings" w:hAnsi="Wingdings"/>
    </w:rPr>
  </w:style>
  <w:style w:type="character" w:customStyle="1" w:styleId="WW8Num7z0">
    <w:name w:val="WW8Num7z0"/>
    <w:rsid w:val="007D2CC8"/>
    <w:rPr>
      <w:rFonts w:ascii="Wingdings" w:hAnsi="Wingdings"/>
    </w:rPr>
  </w:style>
  <w:style w:type="character" w:customStyle="1" w:styleId="WW8Num8z0">
    <w:name w:val="WW8Num8z0"/>
    <w:rsid w:val="007D2CC8"/>
    <w:rPr>
      <w:rFonts w:ascii="Wingdings" w:hAnsi="Wingdings"/>
    </w:rPr>
  </w:style>
  <w:style w:type="character" w:customStyle="1" w:styleId="WW8Num9z0">
    <w:name w:val="WW8Num9z0"/>
    <w:rsid w:val="007D2CC8"/>
    <w:rPr>
      <w:rFonts w:ascii="Wingdings" w:hAnsi="Wingdings"/>
    </w:rPr>
  </w:style>
  <w:style w:type="character" w:customStyle="1" w:styleId="WW8Num10z0">
    <w:name w:val="WW8Num10z0"/>
    <w:rsid w:val="007D2CC8"/>
    <w:rPr>
      <w:rFonts w:ascii="Wingdings" w:hAnsi="Wingdings"/>
    </w:rPr>
  </w:style>
  <w:style w:type="character" w:customStyle="1" w:styleId="WW8Num11z0">
    <w:name w:val="WW8Num11z0"/>
    <w:rsid w:val="007D2CC8"/>
    <w:rPr>
      <w:rFonts w:ascii="Wingdings" w:hAnsi="Wingdings"/>
    </w:rPr>
  </w:style>
  <w:style w:type="character" w:customStyle="1" w:styleId="WW8Num12z0">
    <w:name w:val="WW8Num12z0"/>
    <w:rsid w:val="007D2CC8"/>
    <w:rPr>
      <w:rFonts w:ascii="Wingdings" w:hAnsi="Wingdings"/>
    </w:rPr>
  </w:style>
  <w:style w:type="character" w:customStyle="1" w:styleId="WW8Num13z0">
    <w:name w:val="WW8Num13z0"/>
    <w:rsid w:val="007D2CC8"/>
    <w:rPr>
      <w:rFonts w:ascii="Wingdings" w:hAnsi="Wingdings"/>
    </w:rPr>
  </w:style>
  <w:style w:type="character" w:customStyle="1" w:styleId="Absatz-Standardschriftart">
    <w:name w:val="Absatz-Standardschriftart"/>
    <w:rsid w:val="007D2CC8"/>
  </w:style>
  <w:style w:type="character" w:customStyle="1" w:styleId="WW-Absatz-Standardschriftart">
    <w:name w:val="WW-Absatz-Standardschriftart"/>
    <w:rsid w:val="007D2CC8"/>
  </w:style>
  <w:style w:type="character" w:customStyle="1" w:styleId="WW8Num3z1">
    <w:name w:val="WW8Num3z1"/>
    <w:rsid w:val="007D2CC8"/>
    <w:rPr>
      <w:rFonts w:ascii="Courier New" w:hAnsi="Courier New" w:cs="Courier New"/>
    </w:rPr>
  </w:style>
  <w:style w:type="character" w:customStyle="1" w:styleId="WW8Num3z3">
    <w:name w:val="WW8Num3z3"/>
    <w:rsid w:val="007D2CC8"/>
    <w:rPr>
      <w:rFonts w:ascii="Symbol" w:hAnsi="Symbol"/>
    </w:rPr>
  </w:style>
  <w:style w:type="character" w:customStyle="1" w:styleId="WW8Num4z1">
    <w:name w:val="WW8Num4z1"/>
    <w:rsid w:val="007D2CC8"/>
    <w:rPr>
      <w:rFonts w:ascii="Courier New" w:hAnsi="Courier New" w:cs="Courier New"/>
    </w:rPr>
  </w:style>
  <w:style w:type="character" w:customStyle="1" w:styleId="WW8Num4z3">
    <w:name w:val="WW8Num4z3"/>
    <w:rsid w:val="007D2CC8"/>
    <w:rPr>
      <w:rFonts w:ascii="Symbol" w:hAnsi="Symbol"/>
    </w:rPr>
  </w:style>
  <w:style w:type="character" w:customStyle="1" w:styleId="WW8Num5z1">
    <w:name w:val="WW8Num5z1"/>
    <w:rsid w:val="007D2CC8"/>
    <w:rPr>
      <w:rFonts w:ascii="Courier New" w:hAnsi="Courier New" w:cs="Courier New"/>
    </w:rPr>
  </w:style>
  <w:style w:type="character" w:customStyle="1" w:styleId="WW8Num5z3">
    <w:name w:val="WW8Num5z3"/>
    <w:rsid w:val="007D2CC8"/>
    <w:rPr>
      <w:rFonts w:ascii="Symbol" w:hAnsi="Symbol"/>
    </w:rPr>
  </w:style>
  <w:style w:type="character" w:customStyle="1" w:styleId="WW8Num6z1">
    <w:name w:val="WW8Num6z1"/>
    <w:rsid w:val="007D2CC8"/>
    <w:rPr>
      <w:rFonts w:ascii="Courier New" w:hAnsi="Courier New" w:cs="Courier New"/>
    </w:rPr>
  </w:style>
  <w:style w:type="character" w:customStyle="1" w:styleId="WW8Num6z3">
    <w:name w:val="WW8Num6z3"/>
    <w:rsid w:val="007D2CC8"/>
    <w:rPr>
      <w:rFonts w:ascii="Symbol" w:hAnsi="Symbol"/>
    </w:rPr>
  </w:style>
  <w:style w:type="character" w:customStyle="1" w:styleId="WW8Num7z1">
    <w:name w:val="WW8Num7z1"/>
    <w:rsid w:val="007D2CC8"/>
    <w:rPr>
      <w:rFonts w:ascii="Courier New" w:hAnsi="Courier New" w:cs="Courier New"/>
    </w:rPr>
  </w:style>
  <w:style w:type="character" w:customStyle="1" w:styleId="WW8Num7z3">
    <w:name w:val="WW8Num7z3"/>
    <w:rsid w:val="007D2CC8"/>
    <w:rPr>
      <w:rFonts w:ascii="Symbol" w:hAnsi="Symbol"/>
    </w:rPr>
  </w:style>
  <w:style w:type="character" w:customStyle="1" w:styleId="WW8Num8z1">
    <w:name w:val="WW8Num8z1"/>
    <w:rsid w:val="007D2CC8"/>
    <w:rPr>
      <w:rFonts w:ascii="Courier New" w:hAnsi="Courier New" w:cs="Courier New"/>
    </w:rPr>
  </w:style>
  <w:style w:type="character" w:customStyle="1" w:styleId="WW8Num8z3">
    <w:name w:val="WW8Num8z3"/>
    <w:rsid w:val="007D2CC8"/>
    <w:rPr>
      <w:rFonts w:ascii="Symbol" w:hAnsi="Symbol"/>
    </w:rPr>
  </w:style>
  <w:style w:type="character" w:customStyle="1" w:styleId="WW8Num9z1">
    <w:name w:val="WW8Num9z1"/>
    <w:rsid w:val="007D2CC8"/>
    <w:rPr>
      <w:rFonts w:ascii="Courier New" w:hAnsi="Courier New" w:cs="Courier New"/>
    </w:rPr>
  </w:style>
  <w:style w:type="character" w:customStyle="1" w:styleId="WW8Num9z3">
    <w:name w:val="WW8Num9z3"/>
    <w:rsid w:val="007D2CC8"/>
    <w:rPr>
      <w:rFonts w:ascii="Symbol" w:hAnsi="Symbol"/>
    </w:rPr>
  </w:style>
  <w:style w:type="character" w:customStyle="1" w:styleId="WW8Num10z1">
    <w:name w:val="WW8Num10z1"/>
    <w:rsid w:val="007D2CC8"/>
    <w:rPr>
      <w:rFonts w:ascii="Courier New" w:hAnsi="Courier New" w:cs="Courier New"/>
    </w:rPr>
  </w:style>
  <w:style w:type="character" w:customStyle="1" w:styleId="WW8Num10z3">
    <w:name w:val="WW8Num10z3"/>
    <w:rsid w:val="007D2CC8"/>
    <w:rPr>
      <w:rFonts w:ascii="Symbol" w:hAnsi="Symbol"/>
    </w:rPr>
  </w:style>
  <w:style w:type="character" w:customStyle="1" w:styleId="WW8Num11z1">
    <w:name w:val="WW8Num11z1"/>
    <w:rsid w:val="007D2CC8"/>
    <w:rPr>
      <w:rFonts w:ascii="Courier New" w:hAnsi="Courier New" w:cs="Courier New"/>
    </w:rPr>
  </w:style>
  <w:style w:type="character" w:customStyle="1" w:styleId="WW8Num11z3">
    <w:name w:val="WW8Num11z3"/>
    <w:rsid w:val="007D2CC8"/>
    <w:rPr>
      <w:rFonts w:ascii="Symbol" w:hAnsi="Symbol"/>
    </w:rPr>
  </w:style>
  <w:style w:type="character" w:customStyle="1" w:styleId="WW8Num12z1">
    <w:name w:val="WW8Num12z1"/>
    <w:rsid w:val="007D2CC8"/>
    <w:rPr>
      <w:rFonts w:ascii="Courier New" w:hAnsi="Courier New" w:cs="Courier New"/>
    </w:rPr>
  </w:style>
  <w:style w:type="character" w:customStyle="1" w:styleId="WW8Num12z3">
    <w:name w:val="WW8Num12z3"/>
    <w:rsid w:val="007D2CC8"/>
    <w:rPr>
      <w:rFonts w:ascii="Symbol" w:hAnsi="Symbol"/>
    </w:rPr>
  </w:style>
  <w:style w:type="character" w:customStyle="1" w:styleId="WW8Num13z1">
    <w:name w:val="WW8Num13z1"/>
    <w:rsid w:val="007D2CC8"/>
    <w:rPr>
      <w:rFonts w:ascii="Courier New" w:hAnsi="Courier New" w:cs="Courier New"/>
    </w:rPr>
  </w:style>
  <w:style w:type="character" w:customStyle="1" w:styleId="WW8Num13z3">
    <w:name w:val="WW8Num13z3"/>
    <w:rsid w:val="007D2CC8"/>
    <w:rPr>
      <w:rFonts w:ascii="Symbol" w:hAnsi="Symbol"/>
    </w:rPr>
  </w:style>
  <w:style w:type="character" w:customStyle="1" w:styleId="WW8Num14z0">
    <w:name w:val="WW8Num14z0"/>
    <w:rsid w:val="007D2CC8"/>
    <w:rPr>
      <w:rFonts w:ascii="Wingdings" w:hAnsi="Wingdings"/>
    </w:rPr>
  </w:style>
  <w:style w:type="character" w:customStyle="1" w:styleId="WW8Num14z1">
    <w:name w:val="WW8Num14z1"/>
    <w:rsid w:val="007D2CC8"/>
    <w:rPr>
      <w:rFonts w:ascii="Courier New" w:hAnsi="Courier New" w:cs="Courier New"/>
    </w:rPr>
  </w:style>
  <w:style w:type="character" w:customStyle="1" w:styleId="WW8Num14z3">
    <w:name w:val="WW8Num14z3"/>
    <w:rsid w:val="007D2CC8"/>
    <w:rPr>
      <w:rFonts w:ascii="Symbol" w:hAnsi="Symbol"/>
    </w:rPr>
  </w:style>
  <w:style w:type="character" w:customStyle="1" w:styleId="WW8NumSt2z0">
    <w:name w:val="WW8NumSt2z0"/>
    <w:rsid w:val="007D2CC8"/>
    <w:rPr>
      <w:rFonts w:ascii="Times New Roman" w:hAnsi="Times New Roman" w:cs="Times New Roman"/>
    </w:rPr>
  </w:style>
  <w:style w:type="character" w:customStyle="1" w:styleId="5">
    <w:name w:val="Основной шрифт абзаца5"/>
    <w:rsid w:val="007D2CC8"/>
  </w:style>
  <w:style w:type="character" w:customStyle="1" w:styleId="4">
    <w:name w:val="Основной шрифт абзаца4"/>
    <w:rsid w:val="007D2CC8"/>
  </w:style>
  <w:style w:type="character" w:customStyle="1" w:styleId="3">
    <w:name w:val="Основной шрифт абзаца3"/>
    <w:rsid w:val="007D2CC8"/>
  </w:style>
  <w:style w:type="character" w:customStyle="1" w:styleId="21">
    <w:name w:val="Основной шрифт абзаца2"/>
    <w:rsid w:val="007D2CC8"/>
  </w:style>
  <w:style w:type="character" w:customStyle="1" w:styleId="1">
    <w:name w:val="Основной шрифт абзаца1"/>
    <w:rsid w:val="007D2CC8"/>
  </w:style>
  <w:style w:type="character" w:customStyle="1" w:styleId="a6">
    <w:name w:val="Верхний колонтитул Знак"/>
    <w:uiPriority w:val="99"/>
    <w:rsid w:val="007D2CC8"/>
    <w:rPr>
      <w:sz w:val="24"/>
      <w:szCs w:val="24"/>
    </w:rPr>
  </w:style>
  <w:style w:type="character" w:customStyle="1" w:styleId="a7">
    <w:name w:val="Нижний колонтитул Знак"/>
    <w:uiPriority w:val="99"/>
    <w:rsid w:val="007D2CC8"/>
    <w:rPr>
      <w:sz w:val="24"/>
      <w:szCs w:val="24"/>
    </w:rPr>
  </w:style>
  <w:style w:type="character" w:customStyle="1" w:styleId="a8">
    <w:name w:val="Знак Знак"/>
    <w:rsid w:val="007D2CC8"/>
    <w:rPr>
      <w:rFonts w:ascii="Tahoma" w:hAnsi="Tahoma" w:cs="Tahoma"/>
      <w:sz w:val="16"/>
      <w:szCs w:val="16"/>
    </w:rPr>
  </w:style>
  <w:style w:type="paragraph" w:customStyle="1" w:styleId="a0">
    <w:name w:val="Заголовок"/>
    <w:basedOn w:val="a"/>
    <w:next w:val="a1"/>
    <w:rsid w:val="007D2CC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1">
    <w:name w:val="Body Text"/>
    <w:basedOn w:val="a"/>
    <w:link w:val="a9"/>
    <w:rsid w:val="007D2CC8"/>
    <w:pPr>
      <w:spacing w:after="120"/>
    </w:pPr>
  </w:style>
  <w:style w:type="character" w:customStyle="1" w:styleId="a9">
    <w:name w:val="Основной текст Знак"/>
    <w:basedOn w:val="a2"/>
    <w:link w:val="a1"/>
    <w:rsid w:val="007D2C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1"/>
    <w:rsid w:val="007D2CC8"/>
    <w:rPr>
      <w:rFonts w:cs="Tahoma"/>
    </w:rPr>
  </w:style>
  <w:style w:type="paragraph" w:customStyle="1" w:styleId="50">
    <w:name w:val="Название5"/>
    <w:basedOn w:val="a"/>
    <w:rsid w:val="007D2CC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rsid w:val="007D2CC8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rsid w:val="007D2CC8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7D2CC8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7D2CC8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7D2CC8"/>
    <w:pPr>
      <w:suppressLineNumbers/>
    </w:pPr>
    <w:rPr>
      <w:rFonts w:cs="Tahoma"/>
    </w:rPr>
  </w:style>
  <w:style w:type="paragraph" w:customStyle="1" w:styleId="22">
    <w:name w:val="Название2"/>
    <w:basedOn w:val="a"/>
    <w:rsid w:val="007D2CC8"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"/>
    <w:rsid w:val="007D2CC8"/>
    <w:pPr>
      <w:suppressLineNumbers/>
    </w:pPr>
    <w:rPr>
      <w:rFonts w:cs="Tahoma"/>
    </w:rPr>
  </w:style>
  <w:style w:type="paragraph" w:customStyle="1" w:styleId="10">
    <w:name w:val="Название1"/>
    <w:basedOn w:val="a"/>
    <w:rsid w:val="007D2CC8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7D2CC8"/>
    <w:pPr>
      <w:suppressLineNumbers/>
    </w:pPr>
    <w:rPr>
      <w:rFonts w:cs="Tahoma"/>
    </w:rPr>
  </w:style>
  <w:style w:type="paragraph" w:styleId="ab">
    <w:name w:val="header"/>
    <w:basedOn w:val="a"/>
    <w:link w:val="12"/>
    <w:uiPriority w:val="99"/>
    <w:rsid w:val="007D2CC8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2"/>
    <w:link w:val="ab"/>
    <w:uiPriority w:val="99"/>
    <w:rsid w:val="007D2C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13"/>
    <w:uiPriority w:val="99"/>
    <w:rsid w:val="007D2CC8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2"/>
    <w:link w:val="ac"/>
    <w:uiPriority w:val="99"/>
    <w:rsid w:val="007D2C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d">
    <w:name w:val="Содержимое таблицы"/>
    <w:basedOn w:val="a"/>
    <w:rsid w:val="007D2CC8"/>
    <w:pPr>
      <w:suppressLineNumbers/>
    </w:pPr>
  </w:style>
  <w:style w:type="paragraph" w:customStyle="1" w:styleId="ae">
    <w:name w:val="Заголовок таблицы"/>
    <w:basedOn w:val="ad"/>
    <w:rsid w:val="007D2CC8"/>
    <w:pPr>
      <w:jc w:val="center"/>
    </w:pPr>
    <w:rPr>
      <w:b/>
      <w:bCs/>
    </w:rPr>
  </w:style>
  <w:style w:type="paragraph" w:styleId="af">
    <w:name w:val="Balloon Text"/>
    <w:basedOn w:val="a"/>
    <w:link w:val="af0"/>
    <w:rsid w:val="007D2CC8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2"/>
    <w:link w:val="af"/>
    <w:rsid w:val="007D2CC8"/>
    <w:rPr>
      <w:rFonts w:ascii="Tahoma" w:eastAsia="Times New Roman" w:hAnsi="Tahoma" w:cs="Times New Roman"/>
      <w:sz w:val="16"/>
      <w:szCs w:val="16"/>
      <w:lang w:eastAsia="ar-SA"/>
    </w:rPr>
  </w:style>
  <w:style w:type="paragraph" w:styleId="af1">
    <w:name w:val="No Spacing"/>
    <w:uiPriority w:val="1"/>
    <w:qFormat/>
    <w:rsid w:val="007D2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7D2CC8"/>
    <w:pPr>
      <w:widowControl w:val="0"/>
      <w:suppressAutoHyphens w:val="0"/>
      <w:ind w:left="720"/>
      <w:contextualSpacing/>
    </w:pPr>
    <w:rPr>
      <w:rFonts w:ascii="Courier New" w:eastAsia="Courier New" w:hAnsi="Courier New" w:cs="Courier New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11</Pages>
  <Words>1634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Учетная запись Майкрософт</cp:lastModifiedBy>
  <cp:revision>8</cp:revision>
  <dcterms:created xsi:type="dcterms:W3CDTF">2021-11-08T05:24:00Z</dcterms:created>
  <dcterms:modified xsi:type="dcterms:W3CDTF">2021-12-05T16:03:00Z</dcterms:modified>
</cp:coreProperties>
</file>